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1"/>
          <w:szCs w:val="31"/>
        </w:rPr>
        <w:jc w:val="center"/>
        <w:spacing w:before="58"/>
        <w:ind w:left="3670" w:right="3665"/>
      </w:pPr>
      <w:r>
        <w:pict>
          <v:group style="position:absolute;margin-left:33.1742pt;margin-top:121.6pt;width:542.172pt;height:548.308pt;mso-position-horizontal-relative:page;mso-position-vertical-relative:page;z-index:-207" coordorigin="663,2432" coordsize="10843,10966">
            <v:shape type="#_x0000_t75" style="position:absolute;left:663;top:2769;width:10843;height:10629">
              <v:imagedata o:title="" r:id="rId4"/>
            </v:shape>
            <v:shape style="position:absolute;left:3366;top:11084;width:196;height:198" coordorigin="3366,11084" coordsize="196,198" path="m3517,11128l3517,11128,3497,11109,3479,11096,3463,11088,3450,11084,3447,11084,3431,11086,3413,11096,3395,11111,3376,11134,3368,11151,3366,11167,3367,11169,3371,11183,3380,11199,3394,11217,3412,11237,3432,11256,3450,11269,3466,11277,3479,11281,3482,11281,3498,11279,3516,11269,3535,11254,3539,11249,3553,11231,3561,11213,3563,11197,3563,11195,3558,11182,3549,11166,3536,11148,3517,11128xe" filled="t" fillcolor="#D7D7D7" stroked="f">
              <v:path arrowok="t"/>
              <v:fill/>
            </v:shape>
            <v:shape style="position:absolute;left:9505;top:4945;width:196;height:198" coordorigin="9505,4945" coordsize="196,198" path="m9656,4989l9655,4989,9636,4971,9618,4957,9602,4949,9589,4945,9586,4945,9570,4948,9552,4957,9534,4972,9515,4995,9507,5013,9505,5029,9505,5031,9510,5045,9519,5061,9533,5078,9551,5098,9571,5117,9589,5130,9604,5139,9618,5142,9620,5143,9637,5140,9655,5131,9673,5115,9678,5110,9692,5092,9700,5074,9701,5058,9701,5056,9697,5043,9688,5027,9674,5009,9656,4989xe" filled="t" fillcolor="#D7D7D7" stroked="f">
              <v:path arrowok="t"/>
              <v:fill/>
            </v:shape>
            <v:shape style="position:absolute;left:1020;top:7000;width:10117;height:449" coordorigin="1020,7000" coordsize="10117,449" path="m1020,7449l11137,7449,11137,7000,1020,7000,1020,7449xe" filled="t" fillcolor="#4E6028" stroked="f">
              <v:path arrowok="t"/>
              <v:fill/>
            </v:shape>
            <v:shape type="#_x0000_t75" style="position:absolute;left:1000;top:6960;width:10117;height:449">
              <v:imagedata o:title="" r:id="rId5"/>
            </v:shape>
            <v:shape style="position:absolute;left:1000;top:6960;width:10117;height:56" coordorigin="1000,6960" coordsize="10117,56" path="m1000,6960l1056,7016,11061,7016,11117,6960,1000,6960xe" filled="t" fillcolor="#FFFFFF" stroked="f">
              <v:path arrowok="t"/>
              <v:fill/>
            </v:shape>
            <v:shape style="position:absolute;left:1000;top:6960;width:56;height:449" coordorigin="1000,6960" coordsize="56,449" path="m1000,6960l1000,7409,1056,7353,1056,7016,1000,6960xe" filled="t" fillcolor="#FFFFFF" stroked="f">
              <v:path arrowok="t"/>
              <v:fill/>
            </v:shape>
            <v:shape style="position:absolute;left:1000;top:7353;width:10117;height:56" coordorigin="1000,7353" coordsize="10117,56" path="m1000,7409l11117,7409,11061,7353,1056,7353,1000,7409xe" filled="t" fillcolor="#CDCDCD" stroked="f">
              <v:path arrowok="t"/>
              <v:fill/>
            </v:shape>
            <v:shape style="position:absolute;left:11061;top:6960;width:56;height:449" coordorigin="11061,6960" coordsize="56,449" path="m11117,7409l11117,6960,11061,7016,11061,7353,11117,7409xe" filled="t" fillcolor="#999999" stroked="f">
              <v:path arrowok="t"/>
              <v:fill/>
            </v:shape>
            <v:shape style="position:absolute;left:1000;top:6960;width:10117;height:449" coordorigin="1000,6960" coordsize="10117,449" path="m1000,7409l11117,7409,11117,6960,1000,6960,1000,7409xe" filled="f" stroked="t" strokeweight="1pt" strokecolor="#C2D59B">
              <v:path arrowok="t"/>
            </v:shape>
            <v:shape style="position:absolute;left:1056;top:7016;width:10005;height:337" coordorigin="1056,7016" coordsize="10005,337" path="m1056,7353l11061,7353,11061,7016,1056,7016,1056,7353xe" filled="f" stroked="t" strokeweight="1pt" strokecolor="#C2D59B">
              <v:path arrowok="t"/>
            </v:shape>
            <v:shape style="position:absolute;left:1000;top:6960;width:56;height:56" coordorigin="1000,6960" coordsize="56,56" path="m1000,6960l1056,7016e" filled="f" stroked="t" strokeweight="1pt" strokecolor="#C2D59B">
              <v:path arrowok="t"/>
            </v:shape>
            <v:shape style="position:absolute;left:1000;top:7353;width:56;height:56" coordorigin="1000,7353" coordsize="56,56" path="m1000,7409l1056,7353e" filled="f" stroked="t" strokeweight="1pt" strokecolor="#C2D59B">
              <v:path arrowok="t"/>
            </v:shape>
            <v:shape style="position:absolute;left:11061;top:7353;width:56;height:56" coordorigin="11061,7353" coordsize="56,56" path="m11117,7409l11061,7353e" filled="f" stroked="t" strokeweight="1pt" strokecolor="#C2D59B">
              <v:path arrowok="t"/>
            </v:shape>
            <v:shape style="position:absolute;left:11061;top:6960;width:56;height:56" coordorigin="11061,6960" coordsize="56,56" path="m11117,6960l11061,7016e" filled="f" stroked="t" strokeweight="1pt" strokecolor="#C2D59B">
              <v:path arrowok="t"/>
            </v:shape>
            <v:shape style="position:absolute;left:1020;top:2482;width:10117;height:449" coordorigin="1020,2482" coordsize="10117,449" path="m1020,2931l11137,2931,11137,2482,1020,2482,1020,2931xe" filled="t" fillcolor="#4E6028" stroked="f">
              <v:path arrowok="t"/>
              <v:fill/>
            </v:shape>
            <v:shape type="#_x0000_t75" style="position:absolute;left:1000;top:2442;width:10117;height:449">
              <v:imagedata o:title="" r:id="rId6"/>
            </v:shape>
            <v:shape style="position:absolute;left:1000;top:2442;width:10117;height:56" coordorigin="1000,2442" coordsize="10117,56" path="m1000,2442l1056,2498,11061,2498,11117,2442,1000,2442xe" filled="t" fillcolor="#FFFFFF" stroked="f">
              <v:path arrowok="t"/>
              <v:fill/>
            </v:shape>
            <v:shape style="position:absolute;left:1000;top:2442;width:56;height:449" coordorigin="1000,2442" coordsize="56,449" path="m1000,2442l1000,2891,1056,2835,1056,2498,1000,2442xe" filled="t" fillcolor="#FFFFFF" stroked="f">
              <v:path arrowok="t"/>
              <v:fill/>
            </v:shape>
            <v:shape style="position:absolute;left:1000;top:2835;width:10117;height:56" coordorigin="1000,2835" coordsize="10117,56" path="m1000,2891l11117,2891,11061,2835,1056,2835,1000,2891xe" filled="t" fillcolor="#CDCDCD" stroked="f">
              <v:path arrowok="t"/>
              <v:fill/>
            </v:shape>
            <v:shape style="position:absolute;left:11061;top:2442;width:56;height:449" coordorigin="11061,2442" coordsize="56,449" path="m11117,2891l11117,2442,11061,2498,11061,2835,11117,2891xe" filled="t" fillcolor="#999999" stroked="f">
              <v:path arrowok="t"/>
              <v:fill/>
            </v:shape>
            <v:shape style="position:absolute;left:1000;top:2442;width:10117;height:449" coordorigin="1000,2442" coordsize="10117,449" path="m1000,2891l11117,2891,11117,2442,1000,2442,1000,2891xe" filled="f" stroked="t" strokeweight="1pt" strokecolor="#C2D59B">
              <v:path arrowok="t"/>
            </v:shape>
            <v:shape style="position:absolute;left:1056;top:2498;width:10005;height:337" coordorigin="1056,2498" coordsize="10005,337" path="m1056,2835l11061,2835,11061,2498,1056,2498,1056,2835xe" filled="f" stroked="t" strokeweight="1pt" strokecolor="#C2D59B">
              <v:path arrowok="t"/>
            </v:shape>
            <v:shape style="position:absolute;left:1000;top:2442;width:56;height:56" coordorigin="1000,2442" coordsize="56,56" path="m1000,2442l1056,2498e" filled="f" stroked="t" strokeweight="1pt" strokecolor="#C2D59B">
              <v:path arrowok="t"/>
            </v:shape>
            <v:shape style="position:absolute;left:1000;top:2835;width:56;height:56" coordorigin="1000,2835" coordsize="56,56" path="m1000,2891l1056,2835e" filled="f" stroked="t" strokeweight="1pt" strokecolor="#C2D59B">
              <v:path arrowok="t"/>
            </v:shape>
            <v:shape style="position:absolute;left:11061;top:2835;width:56;height:56" coordorigin="11061,2835" coordsize="56,56" path="m11117,2891l11061,2835e" filled="f" stroked="t" strokeweight="1pt" strokecolor="#C2D59B">
              <v:path arrowok="t"/>
            </v:shape>
            <v:shape style="position:absolute;left:11061;top:2442;width:56;height:56" coordorigin="11061,2442" coordsize="56,56" path="m11117,2442l11061,2498e" filled="f" stroked="t" strokeweight="1pt" strokecolor="#C2D59B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2A282A"/>
          <w:spacing w:val="0"/>
          <w:w w:val="115"/>
          <w:sz w:val="31"/>
          <w:szCs w:val="31"/>
        </w:rPr>
        <w:t>S</w:t>
      </w:r>
      <w:r>
        <w:rPr>
          <w:rFonts w:cs="Arial" w:hAnsi="Arial" w:eastAsia="Arial" w:ascii="Arial"/>
          <w:b/>
          <w:color w:val="2A282A"/>
          <w:spacing w:val="5"/>
          <w:w w:val="115"/>
          <w:sz w:val="31"/>
          <w:szCs w:val="31"/>
        </w:rPr>
        <w:t>U</w:t>
      </w:r>
      <w:r>
        <w:rPr>
          <w:rFonts w:cs="Arial" w:hAnsi="Arial" w:eastAsia="Arial" w:ascii="Arial"/>
          <w:b/>
          <w:color w:val="2A282A"/>
          <w:spacing w:val="0"/>
          <w:w w:val="115"/>
          <w:sz w:val="31"/>
          <w:szCs w:val="31"/>
        </w:rPr>
        <w:t>S</w:t>
      </w:r>
      <w:r>
        <w:rPr>
          <w:rFonts w:cs="Arial" w:hAnsi="Arial" w:eastAsia="Arial" w:ascii="Arial"/>
          <w:b/>
          <w:color w:val="2A282A"/>
          <w:spacing w:val="2"/>
          <w:w w:val="115"/>
          <w:sz w:val="31"/>
          <w:szCs w:val="31"/>
        </w:rPr>
        <w:t>A</w:t>
      </w:r>
      <w:r>
        <w:rPr>
          <w:rFonts w:cs="Arial" w:hAnsi="Arial" w:eastAsia="Arial" w:ascii="Arial"/>
          <w:b/>
          <w:color w:val="2A282A"/>
          <w:spacing w:val="0"/>
          <w:w w:val="115"/>
          <w:sz w:val="31"/>
          <w:szCs w:val="31"/>
        </w:rPr>
        <w:t>N</w:t>
      </w:r>
      <w:r>
        <w:rPr>
          <w:rFonts w:cs="Arial" w:hAnsi="Arial" w:eastAsia="Arial" w:ascii="Arial"/>
          <w:b/>
          <w:color w:val="2A282A"/>
          <w:spacing w:val="7"/>
          <w:w w:val="115"/>
          <w:sz w:val="31"/>
          <w:szCs w:val="31"/>
        </w:rPr>
        <w:t> </w:t>
      </w:r>
      <w:r>
        <w:rPr>
          <w:rFonts w:cs="Arial" w:hAnsi="Arial" w:eastAsia="Arial" w:ascii="Arial"/>
          <w:b/>
          <w:color w:val="2A282A"/>
          <w:spacing w:val="4"/>
          <w:w w:val="115"/>
          <w:sz w:val="31"/>
          <w:szCs w:val="31"/>
        </w:rPr>
        <w:t>H</w:t>
      </w:r>
      <w:r>
        <w:rPr>
          <w:rFonts w:cs="Arial" w:hAnsi="Arial" w:eastAsia="Arial" w:ascii="Arial"/>
          <w:b/>
          <w:color w:val="2A282A"/>
          <w:spacing w:val="0"/>
          <w:w w:val="116"/>
          <w:sz w:val="31"/>
          <w:szCs w:val="31"/>
        </w:rPr>
        <w:t>E</w:t>
      </w:r>
      <w:r>
        <w:rPr>
          <w:rFonts w:cs="Arial" w:hAnsi="Arial" w:eastAsia="Arial" w:ascii="Arial"/>
          <w:b/>
          <w:color w:val="2A282A"/>
          <w:spacing w:val="2"/>
          <w:w w:val="115"/>
          <w:sz w:val="31"/>
          <w:szCs w:val="31"/>
        </w:rPr>
        <w:t>R</w:t>
      </w:r>
      <w:r>
        <w:rPr>
          <w:rFonts w:cs="Arial" w:hAnsi="Arial" w:eastAsia="Arial" w:ascii="Arial"/>
          <w:b/>
          <w:color w:val="2A282A"/>
          <w:spacing w:val="4"/>
          <w:w w:val="115"/>
          <w:sz w:val="31"/>
          <w:szCs w:val="31"/>
        </w:rPr>
        <w:t>R</w:t>
      </w:r>
      <w:r>
        <w:rPr>
          <w:rFonts w:cs="Arial" w:hAnsi="Arial" w:eastAsia="Arial" w:ascii="Arial"/>
          <w:b/>
          <w:color w:val="2A282A"/>
          <w:spacing w:val="1"/>
          <w:w w:val="116"/>
          <w:sz w:val="31"/>
          <w:szCs w:val="31"/>
        </w:rPr>
        <w:t>I</w:t>
      </w:r>
      <w:r>
        <w:rPr>
          <w:rFonts w:cs="Arial" w:hAnsi="Arial" w:eastAsia="Arial" w:ascii="Arial"/>
          <w:b/>
          <w:color w:val="2A282A"/>
          <w:spacing w:val="2"/>
          <w:w w:val="115"/>
          <w:sz w:val="31"/>
          <w:szCs w:val="31"/>
        </w:rPr>
        <w:t>C</w:t>
      </w:r>
      <w:r>
        <w:rPr>
          <w:rFonts w:cs="Arial" w:hAnsi="Arial" w:eastAsia="Arial" w:ascii="Arial"/>
          <w:b/>
          <w:color w:val="2A282A"/>
          <w:spacing w:val="0"/>
          <w:w w:val="115"/>
          <w:sz w:val="31"/>
          <w:szCs w:val="31"/>
        </w:rPr>
        <w:t>K</w:t>
      </w:r>
      <w:r>
        <w:rPr>
          <w:rFonts w:cs="Arial" w:hAnsi="Arial" w:eastAsia="Arial" w:ascii="Arial"/>
          <w:color w:val="000000"/>
          <w:spacing w:val="0"/>
          <w:w w:val="100"/>
          <w:sz w:val="31"/>
          <w:szCs w:val="31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51"/>
        <w:ind w:left="3485" w:right="3010" w:hanging="653"/>
      </w:pPr>
      <w:r>
        <w:pict>
          <v:group style="position:absolute;margin-left:245.89pt;margin-top:11.9019pt;width:100.301pt;height:0.7pt;mso-position-horizontal-relative:page;mso-position-vertical-relative:paragraph;z-index:-206" coordorigin="4918,238" coordsize="2006,14">
            <v:shape style="position:absolute;left:4925;top:245;width:1111;height:0" coordorigin="4925,245" coordsize="1111,0" path="m4925,245l6036,245e" filled="f" stroked="t" strokeweight="0.7pt" strokecolor="#0000FF">
              <v:path arrowok="t"/>
            </v:shape>
            <v:shape style="position:absolute;left:6036;top:245;width:881;height:0" coordorigin="6036,245" coordsize="881,0" path="m6036,245l6917,245e" filled="f" stroked="t" strokeweight="0.7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212</w:t>
      </w:r>
      <w:r>
        <w:rPr>
          <w:rFonts w:cs="Arial" w:hAnsi="Arial" w:eastAsia="Arial" w:ascii="Arial"/>
          <w:color w:val="4A4D4D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55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01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2A282A"/>
          <w:spacing w:val="40"/>
          <w:w w:val="100"/>
          <w:sz w:val="18"/>
          <w:szCs w:val="18"/>
        </w:rPr>
        <w:t> </w:t>
      </w:r>
      <w:hyperlink r:id="rId7">
        <w:r>
          <w:rPr>
            <w:rFonts w:cs="Arial" w:hAnsi="Arial" w:eastAsia="Arial" w:ascii="Arial"/>
            <w:color w:val="0000FF"/>
            <w:spacing w:val="2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sz w:val="18"/>
            <w:szCs w:val="18"/>
          </w:rPr>
          <w:t>u</w:t>
        </w:r>
        <w:r>
          <w:rPr>
            <w:rFonts w:cs="Arial" w:hAnsi="Arial" w:eastAsia="Arial" w:ascii="Arial"/>
            <w:color w:val="0000FF"/>
            <w:spacing w:val="4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color w:val="0000FF"/>
            <w:spacing w:val="3"/>
            <w:w w:val="100"/>
            <w:sz w:val="18"/>
            <w:szCs w:val="18"/>
          </w:rPr>
          <w:t>an</w:t>
        </w:r>
        <w:r>
          <w:rPr>
            <w:rFonts w:cs="Arial" w:hAnsi="Arial" w:eastAsia="Arial" w:ascii="Arial"/>
            <w:color w:val="0000FF"/>
            <w:spacing w:val="2"/>
            <w:w w:val="100"/>
            <w:sz w:val="18"/>
            <w:szCs w:val="18"/>
          </w:rPr>
          <w:t>H</w:t>
        </w:r>
        <w:r>
          <w:rPr>
            <w:rFonts w:cs="Arial" w:hAnsi="Arial" w:eastAsia="Arial" w:ascii="Arial"/>
            <w:color w:val="0000FF"/>
            <w:spacing w:val="3"/>
            <w:w w:val="100"/>
            <w:sz w:val="18"/>
            <w:szCs w:val="18"/>
          </w:rPr>
          <w:t>er</w:t>
        </w:r>
        <w:r>
          <w:rPr>
            <w:rFonts w:cs="Arial" w:hAnsi="Arial" w:eastAsia="Arial" w:ascii="Arial"/>
            <w:color w:val="0000FF"/>
            <w:spacing w:val="3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color w:val="0000FF"/>
            <w:spacing w:val="4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color w:val="0000FF"/>
            <w:spacing w:val="4"/>
            <w:w w:val="100"/>
            <w:sz w:val="18"/>
            <w:szCs w:val="18"/>
          </w:rPr>
          <w:t>k</w:t>
        </w:r>
        <w:r>
          <w:rPr>
            <w:rFonts w:cs="Arial" w:hAnsi="Arial" w:eastAsia="Arial" w:ascii="Arial"/>
            <w:color w:val="0000FF"/>
            <w:spacing w:val="-1"/>
            <w:w w:val="100"/>
            <w:sz w:val="18"/>
            <w:szCs w:val="18"/>
          </w:rPr>
          <w:t>@</w:t>
        </w:r>
        <w:r>
          <w:rPr>
            <w:rFonts w:cs="Arial" w:hAnsi="Arial" w:eastAsia="Arial" w:ascii="Arial"/>
            <w:color w:val="0000FF"/>
            <w:spacing w:val="1"/>
            <w:w w:val="100"/>
            <w:sz w:val="18"/>
            <w:szCs w:val="18"/>
          </w:rPr>
          <w:t>xxy</w:t>
        </w:r>
        <w:r>
          <w:rPr>
            <w:rFonts w:cs="Arial" w:hAnsi="Arial" w:eastAsia="Arial" w:ascii="Arial"/>
            <w:color w:val="0000FF"/>
            <w:spacing w:val="3"/>
            <w:w w:val="100"/>
            <w:sz w:val="18"/>
            <w:szCs w:val="18"/>
          </w:rPr>
          <w:t>z</w:t>
        </w:r>
        <w:r>
          <w:rPr>
            <w:rFonts w:cs="Arial" w:hAnsi="Arial" w:eastAsia="Arial" w:ascii="Arial"/>
            <w:color w:val="0000FF"/>
            <w:spacing w:val="-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color w:val="0000FF"/>
            <w:spacing w:val="2"/>
            <w:w w:val="100"/>
            <w:sz w:val="18"/>
            <w:szCs w:val="18"/>
          </w:rPr>
          <w:t>ne</w:t>
        </w:r>
        <w:r>
          <w:rPr>
            <w:rFonts w:cs="Arial" w:hAnsi="Arial" w:eastAsia="Arial" w:ascii="Arial"/>
            <w:color w:val="0000FF"/>
            <w:spacing w:val="0"/>
            <w:w w:val="100"/>
            <w:sz w:val="18"/>
            <w:szCs w:val="18"/>
          </w:rPr>
          <w:t>t</w:t>
        </w:r>
        <w:r>
          <w:rPr>
            <w:rFonts w:cs="Arial" w:hAnsi="Arial" w:eastAsia="Arial" w:ascii="Arial"/>
            <w:color w:val="0000FF"/>
            <w:spacing w:val="33"/>
            <w:w w:val="100"/>
            <w:sz w:val="18"/>
            <w:szCs w:val="18"/>
          </w:rPr>
          <w:t> </w:t>
        </w:r>
        <w:r>
          <w:rPr>
            <w:rFonts w:cs="Arial" w:hAnsi="Arial" w:eastAsia="Arial" w:ascii="Arial"/>
            <w:color w:val="46638E"/>
            <w:spacing w:val="2"/>
            <w:w w:val="100"/>
            <w:sz w:val="18"/>
            <w:szCs w:val="18"/>
          </w:rPr>
          <w:t>N</w:t>
        </w:r>
      </w:hyperlink>
      <w:r>
        <w:rPr>
          <w:rFonts w:cs="Arial" w:hAnsi="Arial" w:eastAsia="Arial" w:ascii="Arial"/>
          <w:color w:val="46638E"/>
          <w:spacing w:val="6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46638E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46638E"/>
          <w:spacing w:val="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46638E"/>
          <w:spacing w:val="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46638E"/>
          <w:spacing w:val="3"/>
          <w:w w:val="100"/>
          <w:sz w:val="18"/>
          <w:szCs w:val="18"/>
        </w:rPr>
        <w:t>or</w:t>
      </w:r>
      <w:r>
        <w:rPr>
          <w:rFonts w:cs="Arial" w:hAnsi="Arial" w:eastAsia="Arial" w:ascii="Arial"/>
          <w:color w:val="46638E"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46638E"/>
          <w:spacing w:val="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46638E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46638E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46638E"/>
          <w:spacing w:val="3"/>
          <w:w w:val="100"/>
          <w:sz w:val="18"/>
          <w:szCs w:val="18"/>
        </w:rPr>
        <w:t>tro</w:t>
      </w:r>
      <w:r>
        <w:rPr>
          <w:rFonts w:cs="Arial" w:hAnsi="Arial" w:eastAsia="Arial" w:ascii="Arial"/>
          <w:color w:val="46638E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46638E"/>
          <w:spacing w:val="3"/>
          <w:w w:val="112"/>
          <w:sz w:val="18"/>
          <w:szCs w:val="18"/>
        </w:rPr>
      </w:r>
      <w:hyperlink r:id="rId8">
        <w:r>
          <w:rPr>
            <w:rFonts w:cs="Arial" w:hAnsi="Arial" w:eastAsia="Arial" w:ascii="Arial"/>
            <w:color w:val="46638E"/>
            <w:spacing w:val="3"/>
            <w:w w:val="112"/>
            <w:sz w:val="18"/>
            <w:szCs w:val="18"/>
            <w:u w:val="single" w:color="46638E"/>
          </w:rPr>
          <w:t>h</w:t>
        </w:r>
        <w:r>
          <w:rPr>
            <w:rFonts w:cs="Arial" w:hAnsi="Arial" w:eastAsia="Arial" w:ascii="Arial"/>
            <w:color w:val="46638E"/>
            <w:spacing w:val="3"/>
            <w:w w:val="112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12"/>
            <w:sz w:val="18"/>
            <w:szCs w:val="18"/>
            <w:u w:val="single" w:color="46638E"/>
          </w:rPr>
          <w:t>t</w:t>
        </w:r>
        <w:r>
          <w:rPr>
            <w:rFonts w:cs="Arial" w:hAnsi="Arial" w:eastAsia="Arial" w:ascii="Arial"/>
            <w:color w:val="46638E"/>
            <w:spacing w:val="1"/>
            <w:w w:val="112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-1"/>
            <w:w w:val="112"/>
            <w:sz w:val="18"/>
            <w:szCs w:val="18"/>
            <w:u w:val="single" w:color="46638E"/>
          </w:rPr>
          <w:t>t</w:t>
        </w:r>
        <w:r>
          <w:rPr>
            <w:rFonts w:cs="Arial" w:hAnsi="Arial" w:eastAsia="Arial" w:ascii="Arial"/>
            <w:color w:val="46638E"/>
            <w:spacing w:val="-1"/>
            <w:w w:val="112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7"/>
            <w:w w:val="115"/>
            <w:sz w:val="18"/>
            <w:szCs w:val="18"/>
            <w:u w:val="single" w:color="46638E"/>
          </w:rPr>
          <w:t>p</w:t>
        </w:r>
        <w:r>
          <w:rPr>
            <w:rFonts w:cs="Arial" w:hAnsi="Arial" w:eastAsia="Arial" w:ascii="Arial"/>
            <w:color w:val="46638E"/>
            <w:spacing w:val="7"/>
            <w:w w:val="115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0"/>
            <w:w w:val="106"/>
            <w:sz w:val="18"/>
            <w:szCs w:val="18"/>
            <w:u w:val="single" w:color="46638E"/>
          </w:rPr>
          <w:t>:/</w:t>
        </w:r>
        <w:r>
          <w:rPr>
            <w:rFonts w:cs="Arial" w:hAnsi="Arial" w:eastAsia="Arial" w:ascii="Arial"/>
            <w:color w:val="46638E"/>
            <w:spacing w:val="0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  <w:t>/</w:t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w</w:t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  <w:t>w</w:t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w</w:t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-6"/>
            <w:w w:val="103"/>
            <w:sz w:val="18"/>
            <w:szCs w:val="18"/>
            <w:u w:val="single" w:color="46638E"/>
          </w:rPr>
          <w:t>.</w:t>
        </w:r>
        <w:r>
          <w:rPr>
            <w:rFonts w:cs="Arial" w:hAnsi="Arial" w:eastAsia="Arial" w:ascii="Arial"/>
            <w:color w:val="46638E"/>
            <w:spacing w:val="-6"/>
            <w:w w:val="103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-2"/>
            <w:w w:val="109"/>
            <w:sz w:val="18"/>
            <w:szCs w:val="18"/>
            <w:u w:val="single" w:color="46638E"/>
          </w:rPr>
          <w:t>I</w:t>
        </w:r>
        <w:r>
          <w:rPr>
            <w:rFonts w:cs="Arial" w:hAnsi="Arial" w:eastAsia="Arial" w:ascii="Arial"/>
            <w:color w:val="46638E"/>
            <w:spacing w:val="-2"/>
            <w:w w:val="109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3"/>
            <w:w w:val="118"/>
            <w:sz w:val="18"/>
            <w:szCs w:val="18"/>
            <w:u w:val="single" w:color="46638E"/>
          </w:rPr>
          <w:t>i</w:t>
        </w:r>
        <w:r>
          <w:rPr>
            <w:rFonts w:cs="Arial" w:hAnsi="Arial" w:eastAsia="Arial" w:ascii="Arial"/>
            <w:color w:val="46638E"/>
            <w:spacing w:val="3"/>
            <w:w w:val="118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3"/>
            <w:w w:val="100"/>
            <w:sz w:val="18"/>
            <w:szCs w:val="18"/>
            <w:u w:val="single" w:color="46638E"/>
          </w:rPr>
          <w:t>n</w:t>
        </w:r>
        <w:r>
          <w:rPr>
            <w:rFonts w:cs="Arial" w:hAnsi="Arial" w:eastAsia="Arial" w:ascii="Arial"/>
            <w:color w:val="46638E"/>
            <w:spacing w:val="1"/>
            <w:w w:val="100"/>
            <w:sz w:val="18"/>
            <w:szCs w:val="18"/>
            <w:u w:val="single" w:color="46638E"/>
          </w:rPr>
          <w:t>k</w:t>
        </w:r>
        <w:r>
          <w:rPr>
            <w:rFonts w:cs="Arial" w:hAnsi="Arial" w:eastAsia="Arial" w:ascii="Arial"/>
            <w:color w:val="46638E"/>
            <w:spacing w:val="1"/>
            <w:w w:val="100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3"/>
            <w:w w:val="100"/>
            <w:sz w:val="18"/>
            <w:szCs w:val="18"/>
            <w:u w:val="single" w:color="46638E"/>
          </w:rPr>
          <w:t>e</w:t>
        </w:r>
        <w:r>
          <w:rPr>
            <w:rFonts w:cs="Arial" w:hAnsi="Arial" w:eastAsia="Arial" w:ascii="Arial"/>
            <w:color w:val="46638E"/>
            <w:spacing w:val="1"/>
            <w:w w:val="100"/>
            <w:sz w:val="18"/>
            <w:szCs w:val="18"/>
            <w:u w:val="single" w:color="46638E"/>
          </w:rPr>
          <w:t>d</w:t>
        </w:r>
        <w:r>
          <w:rPr>
            <w:rFonts w:cs="Arial" w:hAnsi="Arial" w:eastAsia="Arial" w:ascii="Arial"/>
            <w:color w:val="46638E"/>
            <w:spacing w:val="1"/>
            <w:w w:val="100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3"/>
            <w:w w:val="100"/>
            <w:sz w:val="18"/>
            <w:szCs w:val="18"/>
            <w:u w:val="single" w:color="46638E"/>
          </w:rPr>
          <w:t>i</w:t>
        </w:r>
        <w:r>
          <w:rPr>
            <w:rFonts w:cs="Arial" w:hAnsi="Arial" w:eastAsia="Arial" w:ascii="Arial"/>
            <w:color w:val="46638E"/>
            <w:spacing w:val="3"/>
            <w:w w:val="100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-3"/>
            <w:w w:val="106"/>
            <w:sz w:val="18"/>
            <w:szCs w:val="18"/>
            <w:u w:val="single" w:color="46638E"/>
          </w:rPr>
          <w:t>n</w:t>
        </w:r>
        <w:r>
          <w:rPr>
            <w:rFonts w:cs="Arial" w:hAnsi="Arial" w:eastAsia="Arial" w:ascii="Arial"/>
            <w:color w:val="46638E"/>
            <w:spacing w:val="-3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3"/>
            <w:sz w:val="18"/>
            <w:szCs w:val="18"/>
            <w:u w:val="single" w:color="46638E"/>
          </w:rPr>
          <w:t>.</w:t>
        </w:r>
        <w:r>
          <w:rPr>
            <w:rFonts w:cs="Arial" w:hAnsi="Arial" w:eastAsia="Arial" w:ascii="Arial"/>
            <w:color w:val="46638E"/>
            <w:spacing w:val="1"/>
            <w:w w:val="103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3"/>
            <w:w w:val="109"/>
            <w:sz w:val="18"/>
            <w:szCs w:val="18"/>
            <w:u w:val="single" w:color="46638E"/>
          </w:rPr>
          <w:t>c</w:t>
        </w:r>
        <w:r>
          <w:rPr>
            <w:rFonts w:cs="Arial" w:hAnsi="Arial" w:eastAsia="Arial" w:ascii="Arial"/>
            <w:color w:val="46638E"/>
            <w:spacing w:val="3"/>
            <w:w w:val="109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4"/>
            <w:w w:val="109"/>
            <w:sz w:val="18"/>
            <w:szCs w:val="18"/>
            <w:u w:val="single" w:color="46638E"/>
          </w:rPr>
          <w:t>o</w:t>
        </w:r>
        <w:r>
          <w:rPr>
            <w:rFonts w:cs="Arial" w:hAnsi="Arial" w:eastAsia="Arial" w:ascii="Arial"/>
            <w:color w:val="46638E"/>
            <w:spacing w:val="2"/>
            <w:w w:val="109"/>
            <w:sz w:val="18"/>
            <w:szCs w:val="18"/>
            <w:u w:val="single" w:color="46638E"/>
          </w:rPr>
          <w:t>m</w:t>
        </w:r>
        <w:r>
          <w:rPr>
            <w:rFonts w:cs="Arial" w:hAnsi="Arial" w:eastAsia="Arial" w:ascii="Arial"/>
            <w:color w:val="46638E"/>
            <w:spacing w:val="2"/>
            <w:w w:val="109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3"/>
            <w:w w:val="109"/>
            <w:sz w:val="18"/>
            <w:szCs w:val="18"/>
            <w:u w:val="single" w:color="46638E"/>
          </w:rPr>
          <w:t>/</w:t>
        </w:r>
        <w:r>
          <w:rPr>
            <w:rFonts w:cs="Arial" w:hAnsi="Arial" w:eastAsia="Arial" w:ascii="Arial"/>
            <w:color w:val="46638E"/>
            <w:spacing w:val="3"/>
            <w:w w:val="109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4"/>
            <w:w w:val="109"/>
            <w:sz w:val="18"/>
            <w:szCs w:val="18"/>
            <w:u w:val="single" w:color="46638E"/>
          </w:rPr>
          <w:t>4</w:t>
        </w:r>
        <w:r>
          <w:rPr>
            <w:rFonts w:cs="Arial" w:hAnsi="Arial" w:eastAsia="Arial" w:ascii="Arial"/>
            <w:color w:val="46638E"/>
            <w:spacing w:val="2"/>
            <w:w w:val="109"/>
            <w:sz w:val="18"/>
            <w:szCs w:val="18"/>
            <w:u w:val="single" w:color="46638E"/>
          </w:rPr>
          <w:t>4</w:t>
        </w:r>
        <w:r>
          <w:rPr>
            <w:rFonts w:cs="Arial" w:hAnsi="Arial" w:eastAsia="Arial" w:ascii="Arial"/>
            <w:color w:val="46638E"/>
            <w:spacing w:val="2"/>
            <w:w w:val="109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0"/>
            <w:w w:val="109"/>
            <w:sz w:val="18"/>
            <w:szCs w:val="18"/>
            <w:u w:val="single" w:color="46638E"/>
          </w:rPr>
          <w:t>/</w:t>
        </w:r>
        <w:r>
          <w:rPr>
            <w:rFonts w:cs="Arial" w:hAnsi="Arial" w:eastAsia="Arial" w:ascii="Arial"/>
            <w:color w:val="46638E"/>
            <w:spacing w:val="10"/>
            <w:w w:val="109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s</w:t>
        </w:r>
        <w:r>
          <w:rPr>
            <w:rFonts w:cs="Arial" w:hAnsi="Arial" w:eastAsia="Arial" w:ascii="Arial"/>
            <w:color w:val="46638E"/>
            <w:spacing w:val="-1"/>
            <w:w w:val="106"/>
            <w:sz w:val="18"/>
            <w:szCs w:val="18"/>
            <w:u w:val="single" w:color="46638E"/>
          </w:rPr>
          <w:t>u</w:t>
        </w:r>
        <w:r>
          <w:rPr>
            <w:rFonts w:cs="Arial" w:hAnsi="Arial" w:eastAsia="Arial" w:ascii="Arial"/>
            <w:color w:val="46638E"/>
            <w:spacing w:val="-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s</w:t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  <w:t>a</w:t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  <w:t>n</w:t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-1"/>
            <w:w w:val="106"/>
            <w:sz w:val="18"/>
            <w:szCs w:val="18"/>
            <w:u w:val="single" w:color="46638E"/>
          </w:rPr>
          <w:t>h</w:t>
        </w:r>
        <w:r>
          <w:rPr>
            <w:rFonts w:cs="Arial" w:hAnsi="Arial" w:eastAsia="Arial" w:ascii="Arial"/>
            <w:color w:val="46638E"/>
            <w:spacing w:val="-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  <w:t>e</w:t>
        </w:r>
        <w:r>
          <w:rPr>
            <w:rFonts w:cs="Arial" w:hAnsi="Arial" w:eastAsia="Arial" w:ascii="Arial"/>
            <w:color w:val="46638E"/>
            <w:spacing w:val="2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r</w:t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-1"/>
            <w:w w:val="106"/>
            <w:sz w:val="18"/>
            <w:szCs w:val="18"/>
            <w:u w:val="single" w:color="46638E"/>
          </w:rPr>
          <w:t>r</w:t>
        </w:r>
        <w:r>
          <w:rPr>
            <w:rFonts w:cs="Arial" w:hAnsi="Arial" w:eastAsia="Arial" w:ascii="Arial"/>
            <w:color w:val="46638E"/>
            <w:spacing w:val="-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i</w:t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</w:r>
        <w:r>
          <w:rPr>
            <w:rFonts w:cs="Arial" w:hAnsi="Arial" w:eastAsia="Arial" w:ascii="Arial"/>
            <w:color w:val="46638E"/>
            <w:spacing w:val="1"/>
            <w:w w:val="106"/>
            <w:sz w:val="18"/>
            <w:szCs w:val="18"/>
            <w:u w:val="single" w:color="46638E"/>
          </w:rPr>
          <w:t>ck</w:t>
        </w:r>
      </w:hyperlink>
      <w:r>
        <w:rPr>
          <w:rFonts w:cs="Arial" w:hAnsi="Arial" w:eastAsia="Arial" w:ascii="Arial"/>
          <w:color w:val="46638E"/>
          <w:spacing w:val="1"/>
          <w:w w:val="106"/>
          <w:sz w:val="18"/>
          <w:szCs w:val="18"/>
        </w:rPr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before="9"/>
        <w:ind w:left="382"/>
      </w:pP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b/>
          <w:spacing w:val="-3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ER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BRA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&amp;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3"/>
          <w:szCs w:val="23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/>
        <w:ind w:left="2621"/>
      </w:pP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xpe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color w:val="2A282A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i/>
          <w:color w:val="2A282A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color w:val="2A282A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va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color w:val="2A282A"/>
          <w:spacing w:val="-3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color w:val="2A282A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bel</w:t>
      </w:r>
      <w:r>
        <w:rPr>
          <w:rFonts w:cs="Times New Roman" w:hAnsi="Times New Roman" w:eastAsia="Times New Roman" w:ascii="Times New Roman"/>
          <w:b/>
          <w:i/>
          <w:color w:val="2A282A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color w:val="2A282A"/>
          <w:spacing w:val="-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i/>
          <w:color w:val="2A282A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-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nd</w:t>
      </w:r>
      <w:r>
        <w:rPr>
          <w:rFonts w:cs="Times New Roman" w:hAnsi="Times New Roman" w:eastAsia="Times New Roman" w:ascii="Times New Roman"/>
          <w:b/>
          <w:i/>
          <w:color w:val="2A282A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i/>
          <w:color w:val="2A282A"/>
          <w:spacing w:val="-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i/>
          <w:color w:val="2A282A"/>
          <w:spacing w:val="0"/>
          <w:w w:val="100"/>
          <w:sz w:val="21"/>
          <w:szCs w:val="21"/>
        </w:rPr>
        <w:t>uct</w:t>
      </w:r>
      <w:r>
        <w:rPr>
          <w:rFonts w:cs="Times New Roman" w:hAnsi="Times New Roman" w:eastAsia="Times New Roman" w:ascii="Times New Roman"/>
          <w:b/>
          <w:i/>
          <w:color w:val="2A282A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i/>
          <w:color w:val="2A282A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color w:val="2A282A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i/>
          <w:color w:val="2A282A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color w:val="2A282A"/>
          <w:spacing w:val="2"/>
          <w:w w:val="100"/>
          <w:sz w:val="21"/>
          <w:szCs w:val="21"/>
        </w:rPr>
        <w:t>gn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lineRule="atLeast" w:line="220"/>
        <w:ind w:left="101" w:right="87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ecu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unc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sul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ve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nue.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20"/>
        <w:ind w:left="5698"/>
      </w:pPr>
      <w:r>
        <w:pict>
          <v:shape type="#_x0000_t202" style="position:absolute;margin-left:80.35pt;margin-top:1.21633pt;width:244.54pt;height:59.52pt;mso-position-horizontal-relative:page;mso-position-vertical-relative:paragraph;z-index:-20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49" w:hRule="exact"/>
                    </w:trPr>
                    <w:tc>
                      <w:tcPr>
                        <w:tcW w:w="4879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●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rtf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lio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</w:tr>
                  <w:tr>
                    <w:trPr>
                      <w:trHeight w:val="247" w:hRule="exact"/>
                    </w:trPr>
                    <w:tc>
                      <w:tcPr>
                        <w:tcW w:w="4879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●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ati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4879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●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lt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</w:tr>
                  <w:tr>
                    <w:trPr>
                      <w:trHeight w:val="442" w:hRule="exact"/>
                    </w:trPr>
                    <w:tc>
                      <w:tcPr>
                        <w:tcW w:w="4879" w:type="dxa"/>
                        <w:tcBorders>
                          <w:top w:val="nil" w:sz="6" w:space="0" w:color="auto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●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us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ar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h</w:t>
                        </w:r>
                      </w:p>
                      <w:p>
                        <w:pPr>
                          <w:rPr>
                            <w:rFonts w:cs="Calibri" w:hAnsi="Calibri" w:eastAsia="Calibri" w:ascii="Calibri"/>
                            <w:sz w:val="18"/>
                            <w:szCs w:val="18"/>
                          </w:rPr>
                          <w:jc w:val="left"/>
                          <w:spacing w:before="1"/>
                          <w:ind w:left="102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●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ma-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lt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rtifi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●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/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3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27"/>
        <w:ind w:left="5698"/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●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Cr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ative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Mar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k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ka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g</w:t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27"/>
        <w:ind w:left="5698"/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●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w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riti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PO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S</w:t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37"/>
        <w:ind w:left="5698"/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●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ge</w:t>
      </w:r>
      <w:r>
        <w:rPr>
          <w:rFonts w:cs="Calibri" w:hAnsi="Calibri" w:eastAsia="Calibri" w:ascii="Calibri"/>
          <w:spacing w:val="3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v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t</w:t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"/>
        <w:ind w:left="5698"/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●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B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ili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al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ng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h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3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h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1"/>
          <w:szCs w:val="21"/>
        </w:rPr>
        <w:jc w:val="center"/>
        <w:spacing w:before="31"/>
        <w:ind w:left="698" w:right="745"/>
      </w:pPr>
      <w:r>
        <w:rPr>
          <w:rFonts w:cs="Cambria" w:hAnsi="Cambria" w:eastAsia="Cambria" w:ascii="Cambria"/>
          <w:i/>
          <w:color w:val="2A282A"/>
          <w:spacing w:val="1"/>
          <w:w w:val="100"/>
          <w:sz w:val="21"/>
          <w:szCs w:val="21"/>
        </w:rPr>
        <w:t>M</w:t>
      </w:r>
      <w:r>
        <w:rPr>
          <w:rFonts w:cs="Cambria" w:hAnsi="Cambria" w:eastAsia="Cambria" w:ascii="Cambria"/>
          <w:i/>
          <w:color w:val="2A282A"/>
          <w:spacing w:val="-3"/>
          <w:w w:val="100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1"/>
          <w:w w:val="100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-1"/>
          <w:w w:val="100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-2"/>
          <w:w w:val="100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1"/>
          <w:w w:val="100"/>
          <w:sz w:val="21"/>
          <w:szCs w:val="21"/>
        </w:rPr>
        <w:t>'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41"/>
          <w:w w:val="100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Degr</w:t>
      </w:r>
      <w:r>
        <w:rPr>
          <w:rFonts w:cs="Cambria" w:hAnsi="Cambria" w:eastAsia="Cambria" w:ascii="Cambria"/>
          <w:i/>
          <w:color w:val="2A282A"/>
          <w:spacing w:val="-1"/>
          <w:w w:val="100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8"/>
          <w:w w:val="100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in</w:t>
      </w:r>
      <w:r>
        <w:rPr>
          <w:rFonts w:cs="Cambria" w:hAnsi="Cambria" w:eastAsia="Cambria" w:ascii="Cambria"/>
          <w:i/>
          <w:color w:val="2A282A"/>
          <w:spacing w:val="16"/>
          <w:w w:val="100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08"/>
          <w:sz w:val="21"/>
          <w:szCs w:val="21"/>
        </w:rPr>
        <w:t>I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-2"/>
          <w:w w:val="108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-1"/>
          <w:w w:val="108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rnati</w:t>
      </w:r>
      <w:r>
        <w:rPr>
          <w:rFonts w:cs="Cambria" w:hAnsi="Cambria" w:eastAsia="Cambria" w:ascii="Cambria"/>
          <w:i/>
          <w:color w:val="2A282A"/>
          <w:spacing w:val="2"/>
          <w:w w:val="108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-3"/>
          <w:w w:val="108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l</w:t>
      </w:r>
      <w:r>
        <w:rPr>
          <w:rFonts w:cs="Cambria" w:hAnsi="Cambria" w:eastAsia="Cambria" w:ascii="Cambria"/>
          <w:i/>
          <w:color w:val="2A282A"/>
          <w:spacing w:val="-4"/>
          <w:w w:val="108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08"/>
          <w:sz w:val="21"/>
          <w:szCs w:val="21"/>
        </w:rPr>
        <w:t>M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-2"/>
          <w:w w:val="108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1"/>
          <w:w w:val="108"/>
          <w:sz w:val="21"/>
          <w:szCs w:val="21"/>
        </w:rPr>
        <w:t>k</w:t>
      </w:r>
      <w:r>
        <w:rPr>
          <w:rFonts w:cs="Cambria" w:hAnsi="Cambria" w:eastAsia="Cambria" w:ascii="Cambria"/>
          <w:i/>
          <w:color w:val="2A282A"/>
          <w:spacing w:val="-1"/>
          <w:w w:val="108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ti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g</w:t>
      </w:r>
      <w:r>
        <w:rPr>
          <w:rFonts w:cs="Cambria" w:hAnsi="Cambria" w:eastAsia="Cambria" w:ascii="Cambria"/>
          <w:i/>
          <w:color w:val="2A282A"/>
          <w:spacing w:val="6"/>
          <w:w w:val="108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08"/>
          <w:sz w:val="21"/>
          <w:szCs w:val="21"/>
        </w:rPr>
        <w:t>M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-3"/>
          <w:w w:val="108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ag</w:t>
      </w:r>
      <w:r>
        <w:rPr>
          <w:rFonts w:cs="Cambria" w:hAnsi="Cambria" w:eastAsia="Cambria" w:ascii="Cambria"/>
          <w:i/>
          <w:color w:val="2A282A"/>
          <w:spacing w:val="1"/>
          <w:w w:val="108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m</w:t>
      </w:r>
      <w:r>
        <w:rPr>
          <w:rFonts w:cs="Cambria" w:hAnsi="Cambria" w:eastAsia="Cambria" w:ascii="Cambria"/>
          <w:i/>
          <w:color w:val="2A282A"/>
          <w:spacing w:val="1"/>
          <w:w w:val="108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0"/>
          <w:w w:val="108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7"/>
          <w:w w:val="108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-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1"/>
          <w:w w:val="100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04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-2"/>
          <w:w w:val="104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1"/>
          <w:w w:val="104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4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-1"/>
          <w:w w:val="104"/>
          <w:sz w:val="21"/>
          <w:szCs w:val="21"/>
        </w:rPr>
        <w:t>l</w:t>
      </w:r>
      <w:r>
        <w:rPr>
          <w:rFonts w:cs="Cambria" w:hAnsi="Cambria" w:eastAsia="Cambria" w:ascii="Cambria"/>
          <w:i/>
          <w:color w:val="2A282A"/>
          <w:spacing w:val="0"/>
          <w:w w:val="104"/>
          <w:sz w:val="21"/>
          <w:szCs w:val="21"/>
        </w:rPr>
        <w:t>in</w:t>
      </w:r>
      <w:r>
        <w:rPr>
          <w:rFonts w:cs="Cambria" w:hAnsi="Cambria" w:eastAsia="Cambria" w:ascii="Cambria"/>
          <w:i/>
          <w:color w:val="2A282A"/>
          <w:spacing w:val="33"/>
          <w:w w:val="104"/>
          <w:sz w:val="21"/>
          <w:szCs w:val="21"/>
        </w:rPr>
        <w:t>g</w:t>
      </w:r>
      <w:r>
        <w:rPr>
          <w:rFonts w:cs="Cambria" w:hAnsi="Cambria" w:eastAsia="Cambria" w:ascii="Cambria"/>
          <w:i/>
          <w:color w:val="2A282A"/>
          <w:spacing w:val="-1"/>
          <w:w w:val="104"/>
          <w:sz w:val="21"/>
          <w:szCs w:val="21"/>
        </w:rPr>
        <w:t>C</w:t>
      </w:r>
      <w:r>
        <w:rPr>
          <w:rFonts w:cs="Cambria" w:hAnsi="Cambria" w:eastAsia="Cambria" w:ascii="Cambria"/>
          <w:i/>
          <w:color w:val="2A282A"/>
          <w:spacing w:val="1"/>
          <w:w w:val="104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-1"/>
          <w:w w:val="104"/>
          <w:sz w:val="21"/>
          <w:szCs w:val="21"/>
        </w:rPr>
        <w:t>l</w:t>
      </w:r>
      <w:r>
        <w:rPr>
          <w:rFonts w:cs="Cambria" w:hAnsi="Cambria" w:eastAsia="Cambria" w:ascii="Cambria"/>
          <w:i/>
          <w:color w:val="2A282A"/>
          <w:spacing w:val="-1"/>
          <w:w w:val="104"/>
          <w:sz w:val="21"/>
          <w:szCs w:val="21"/>
        </w:rPr>
        <w:t>l</w:t>
      </w:r>
      <w:r>
        <w:rPr>
          <w:rFonts w:cs="Cambria" w:hAnsi="Cambria" w:eastAsia="Cambria" w:ascii="Cambria"/>
          <w:i/>
          <w:color w:val="2A282A"/>
          <w:spacing w:val="0"/>
          <w:w w:val="104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-2"/>
          <w:w w:val="104"/>
          <w:sz w:val="21"/>
          <w:szCs w:val="21"/>
        </w:rPr>
        <w:t>g</w:t>
      </w:r>
      <w:r>
        <w:rPr>
          <w:rFonts w:cs="Cambria" w:hAnsi="Cambria" w:eastAsia="Cambria" w:ascii="Cambria"/>
          <w:i/>
          <w:color w:val="2A282A"/>
          <w:spacing w:val="0"/>
          <w:w w:val="104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43"/>
          <w:w w:val="104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00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f</w:t>
      </w:r>
      <w:r>
        <w:rPr>
          <w:rFonts w:cs="Cambria" w:hAnsi="Cambria" w:eastAsia="Cambria" w:ascii="Cambria"/>
          <w:i/>
          <w:color w:val="2A282A"/>
          <w:spacing w:val="-10"/>
          <w:w w:val="100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-10"/>
          <w:w w:val="100"/>
          <w:sz w:val="21"/>
          <w:szCs w:val="21"/>
        </w:rPr>
        <w:t>In</w:t>
      </w:r>
      <w:r>
        <w:rPr>
          <w:rFonts w:cs="Cambria" w:hAnsi="Cambria" w:eastAsia="Cambria" w:ascii="Cambria"/>
          <w:i/>
          <w:color w:val="2A282A"/>
          <w:spacing w:val="-11"/>
          <w:w w:val="100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-12"/>
          <w:w w:val="100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-9"/>
          <w:w w:val="100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-10"/>
          <w:w w:val="100"/>
          <w:sz w:val="21"/>
          <w:szCs w:val="21"/>
        </w:rPr>
        <w:t>na</w:t>
      </w:r>
      <w:r>
        <w:rPr>
          <w:rFonts w:cs="Cambria" w:hAnsi="Cambria" w:eastAsia="Cambria" w:ascii="Cambria"/>
          <w:i/>
          <w:color w:val="2A282A"/>
          <w:spacing w:val="-11"/>
          <w:w w:val="100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-12"/>
          <w:w w:val="100"/>
          <w:sz w:val="21"/>
          <w:szCs w:val="21"/>
        </w:rPr>
        <w:t>i</w:t>
      </w:r>
      <w:r>
        <w:rPr>
          <w:rFonts w:cs="Cambria" w:hAnsi="Cambria" w:eastAsia="Cambria" w:ascii="Cambria"/>
          <w:i/>
          <w:color w:val="2A282A"/>
          <w:spacing w:val="-11"/>
          <w:w w:val="100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-10"/>
          <w:w w:val="100"/>
          <w:sz w:val="21"/>
          <w:szCs w:val="21"/>
        </w:rPr>
        <w:t>na</w:t>
      </w:r>
      <w:r>
        <w:rPr>
          <w:rFonts w:cs="Cambria" w:hAnsi="Cambria" w:eastAsia="Cambria" w:ascii="Cambria"/>
          <w:i/>
          <w:color w:val="2A282A"/>
          <w:spacing w:val="25"/>
          <w:w w:val="100"/>
          <w:sz w:val="21"/>
          <w:szCs w:val="21"/>
        </w:rPr>
        <w:t>l</w:t>
      </w:r>
      <w:r>
        <w:rPr>
          <w:rFonts w:cs="Cambria" w:hAnsi="Cambria" w:eastAsia="Cambria" w:ascii="Cambria"/>
          <w:i/>
          <w:color w:val="2A282A"/>
          <w:spacing w:val="-1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-11"/>
          <w:w w:val="100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-10"/>
          <w:w w:val="100"/>
          <w:sz w:val="21"/>
          <w:szCs w:val="21"/>
        </w:rPr>
        <w:t>u</w:t>
      </w:r>
      <w:r>
        <w:rPr>
          <w:rFonts w:cs="Cambria" w:hAnsi="Cambria" w:eastAsia="Cambria" w:ascii="Cambria"/>
          <w:i/>
          <w:color w:val="2A282A"/>
          <w:spacing w:val="-12"/>
          <w:w w:val="100"/>
          <w:sz w:val="21"/>
          <w:szCs w:val="21"/>
        </w:rPr>
        <w:t>d</w:t>
      </w:r>
      <w:r>
        <w:rPr>
          <w:rFonts w:cs="Cambria" w:hAnsi="Cambria" w:eastAsia="Cambria" w:ascii="Cambria"/>
          <w:i/>
          <w:color w:val="2A282A"/>
          <w:spacing w:val="-9"/>
          <w:w w:val="100"/>
          <w:sz w:val="21"/>
          <w:szCs w:val="21"/>
        </w:rPr>
        <w:t>i</w:t>
      </w:r>
      <w:r>
        <w:rPr>
          <w:rFonts w:cs="Cambria" w:hAnsi="Cambria" w:eastAsia="Cambria" w:ascii="Cambria"/>
          <w:i/>
          <w:color w:val="2A282A"/>
          <w:spacing w:val="-12"/>
          <w:w w:val="100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color w:val="000000"/>
          <w:spacing w:val="0"/>
          <w:w w:val="100"/>
          <w:sz w:val="21"/>
          <w:szCs w:val="21"/>
        </w:rPr>
      </w:r>
    </w:p>
    <w:p>
      <w:pPr>
        <w:rPr>
          <w:rFonts w:cs="Cambria" w:hAnsi="Cambria" w:eastAsia="Cambria" w:ascii="Cambria"/>
          <w:sz w:val="21"/>
          <w:szCs w:val="21"/>
        </w:rPr>
        <w:jc w:val="center"/>
        <w:spacing w:lineRule="exact" w:line="220"/>
        <w:ind w:left="1313" w:right="1333"/>
      </w:pP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x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-3"/>
          <w:w w:val="100"/>
          <w:position w:val="-1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i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v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37"/>
          <w:w w:val="10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13"/>
          <w:position w:val="-1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2"/>
          <w:w w:val="113"/>
          <w:position w:val="-1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-1"/>
          <w:w w:val="113"/>
          <w:position w:val="-1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13"/>
          <w:position w:val="-1"/>
          <w:sz w:val="21"/>
          <w:szCs w:val="21"/>
        </w:rPr>
        <w:t>nd/de</w:t>
      </w:r>
      <w:r>
        <w:rPr>
          <w:rFonts w:cs="Cambria" w:hAnsi="Cambria" w:eastAsia="Cambria" w:ascii="Cambria"/>
          <w:i/>
          <w:color w:val="2A282A"/>
          <w:spacing w:val="-2"/>
          <w:w w:val="113"/>
          <w:position w:val="-1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0"/>
          <w:w w:val="113"/>
          <w:position w:val="-1"/>
          <w:sz w:val="21"/>
          <w:szCs w:val="21"/>
        </w:rPr>
        <w:t>i</w:t>
      </w:r>
      <w:r>
        <w:rPr>
          <w:rFonts w:cs="Cambria" w:hAnsi="Cambria" w:eastAsia="Cambria" w:ascii="Cambria"/>
          <w:i/>
          <w:color w:val="2A282A"/>
          <w:spacing w:val="1"/>
          <w:w w:val="113"/>
          <w:position w:val="-1"/>
          <w:sz w:val="21"/>
          <w:szCs w:val="21"/>
        </w:rPr>
        <w:t>g</w:t>
      </w:r>
      <w:r>
        <w:rPr>
          <w:rFonts w:cs="Cambria" w:hAnsi="Cambria" w:eastAsia="Cambria" w:ascii="Cambria"/>
          <w:i/>
          <w:color w:val="2A282A"/>
          <w:spacing w:val="0"/>
          <w:w w:val="113"/>
          <w:position w:val="-1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-9"/>
          <w:w w:val="113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-2"/>
          <w:w w:val="100"/>
          <w:position w:val="-1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v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el</w:t>
      </w:r>
      <w:r>
        <w:rPr>
          <w:rFonts w:cs="Cambria" w:hAnsi="Cambria" w:eastAsia="Cambria" w:ascii="Cambria"/>
          <w:i/>
          <w:color w:val="2A282A"/>
          <w:spacing w:val="39"/>
          <w:w w:val="10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10"/>
          <w:position w:val="-1"/>
          <w:sz w:val="21"/>
          <w:szCs w:val="21"/>
        </w:rPr>
        <w:t>thr</w:t>
      </w:r>
      <w:r>
        <w:rPr>
          <w:rFonts w:cs="Cambria" w:hAnsi="Cambria" w:eastAsia="Cambria" w:ascii="Cambria"/>
          <w:i/>
          <w:color w:val="2A282A"/>
          <w:spacing w:val="2"/>
          <w:w w:val="110"/>
          <w:position w:val="-1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-2"/>
          <w:w w:val="110"/>
          <w:position w:val="-1"/>
          <w:sz w:val="21"/>
          <w:szCs w:val="21"/>
        </w:rPr>
        <w:t>u</w:t>
      </w:r>
      <w:r>
        <w:rPr>
          <w:rFonts w:cs="Cambria" w:hAnsi="Cambria" w:eastAsia="Cambria" w:ascii="Cambria"/>
          <w:i/>
          <w:color w:val="2A282A"/>
          <w:spacing w:val="1"/>
          <w:w w:val="110"/>
          <w:position w:val="-1"/>
          <w:sz w:val="21"/>
          <w:szCs w:val="21"/>
        </w:rPr>
        <w:t>g</w:t>
      </w:r>
      <w:r>
        <w:rPr>
          <w:rFonts w:cs="Cambria" w:hAnsi="Cambria" w:eastAsia="Cambria" w:ascii="Cambria"/>
          <w:i/>
          <w:color w:val="2A282A"/>
          <w:spacing w:val="-1"/>
          <w:w w:val="110"/>
          <w:position w:val="-1"/>
          <w:sz w:val="21"/>
          <w:szCs w:val="21"/>
        </w:rPr>
        <w:t>h</w:t>
      </w:r>
      <w:r>
        <w:rPr>
          <w:rFonts w:cs="Cambria" w:hAnsi="Cambria" w:eastAsia="Cambria" w:ascii="Cambria"/>
          <w:i/>
          <w:color w:val="2A282A"/>
          <w:spacing w:val="2"/>
          <w:w w:val="110"/>
          <w:position w:val="-1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0"/>
          <w:w w:val="110"/>
          <w:position w:val="-1"/>
          <w:sz w:val="21"/>
          <w:szCs w:val="21"/>
        </w:rPr>
        <w:t>ut</w:t>
      </w:r>
      <w:r>
        <w:rPr>
          <w:rFonts w:cs="Cambria" w:hAnsi="Cambria" w:eastAsia="Cambria" w:ascii="Cambria"/>
          <w:i/>
          <w:color w:val="2A282A"/>
          <w:spacing w:val="-2"/>
          <w:w w:val="11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N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h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/</w:t>
      </w:r>
      <w:r>
        <w:rPr>
          <w:rFonts w:cs="Cambria" w:hAnsi="Cambria" w:eastAsia="Cambria" w:ascii="Cambria"/>
          <w:i/>
          <w:color w:val="2A282A"/>
          <w:spacing w:val="-3"/>
          <w:w w:val="100"/>
          <w:position w:val="-1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-2"/>
          <w:w w:val="100"/>
          <w:position w:val="-1"/>
          <w:sz w:val="21"/>
          <w:szCs w:val="21"/>
        </w:rPr>
        <w:t>o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u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h</w:t>
      </w:r>
      <w:r>
        <w:rPr>
          <w:rFonts w:cs="Cambria" w:hAnsi="Cambria" w:eastAsia="Cambria" w:ascii="Cambria"/>
          <w:i/>
          <w:color w:val="2A282A"/>
          <w:spacing w:val="24"/>
          <w:w w:val="10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m</w:t>
      </w:r>
      <w:r>
        <w:rPr>
          <w:rFonts w:cs="Cambria" w:hAnsi="Cambria" w:eastAsia="Cambria" w:ascii="Cambria"/>
          <w:i/>
          <w:color w:val="2A282A"/>
          <w:spacing w:val="-3"/>
          <w:w w:val="100"/>
          <w:position w:val="-1"/>
          <w:sz w:val="21"/>
          <w:szCs w:val="21"/>
        </w:rPr>
        <w:t>e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ric</w:t>
      </w:r>
      <w:r>
        <w:rPr>
          <w:rFonts w:cs="Cambria" w:hAnsi="Cambria" w:eastAsia="Cambria" w:ascii="Cambria"/>
          <w:i/>
          <w:color w:val="2A282A"/>
          <w:spacing w:val="-3"/>
          <w:w w:val="100"/>
          <w:position w:val="-1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,</w:t>
      </w:r>
      <w:r>
        <w:rPr>
          <w:rFonts w:cs="Cambria" w:hAnsi="Cambria" w:eastAsia="Cambria" w:ascii="Cambria"/>
          <w:i/>
          <w:color w:val="2A282A"/>
          <w:spacing w:val="-7"/>
          <w:w w:val="10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i</w:t>
      </w:r>
      <w:r>
        <w:rPr>
          <w:rFonts w:cs="Cambria" w:hAnsi="Cambria" w:eastAsia="Cambria" w:ascii="Cambria"/>
          <w:i/>
          <w:color w:val="2A282A"/>
          <w:spacing w:val="-3"/>
          <w:w w:val="100"/>
          <w:position w:val="-1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,</w:t>
      </w:r>
      <w:r>
        <w:rPr>
          <w:rFonts w:cs="Cambria" w:hAnsi="Cambria" w:eastAsia="Cambria" w:ascii="Cambria"/>
          <w:i/>
          <w:color w:val="2A282A"/>
          <w:spacing w:val="1"/>
          <w:w w:val="10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-1"/>
          <w:w w:val="100"/>
          <w:position w:val="-1"/>
          <w:sz w:val="21"/>
          <w:szCs w:val="21"/>
        </w:rPr>
        <w:t>a</w:t>
      </w:r>
      <w:r>
        <w:rPr>
          <w:rFonts w:cs="Cambria" w:hAnsi="Cambria" w:eastAsia="Cambria" w:ascii="Cambria"/>
          <w:i/>
          <w:color w:val="2A282A"/>
          <w:spacing w:val="0"/>
          <w:w w:val="100"/>
          <w:position w:val="-1"/>
          <w:sz w:val="21"/>
          <w:szCs w:val="21"/>
        </w:rPr>
        <w:t>nd</w:t>
      </w:r>
      <w:r>
        <w:rPr>
          <w:rFonts w:cs="Cambria" w:hAnsi="Cambria" w:eastAsia="Cambria" w:ascii="Cambria"/>
          <w:i/>
          <w:color w:val="2A282A"/>
          <w:spacing w:val="25"/>
          <w:w w:val="100"/>
          <w:position w:val="-1"/>
          <w:sz w:val="21"/>
          <w:szCs w:val="21"/>
        </w:rPr>
        <w:t> </w:t>
      </w:r>
      <w:r>
        <w:rPr>
          <w:rFonts w:cs="Cambria" w:hAnsi="Cambria" w:eastAsia="Cambria" w:ascii="Cambria"/>
          <w:i/>
          <w:color w:val="2A282A"/>
          <w:spacing w:val="0"/>
          <w:w w:val="106"/>
          <w:position w:val="-1"/>
          <w:sz w:val="21"/>
          <w:szCs w:val="21"/>
        </w:rPr>
        <w:t>Au</w:t>
      </w:r>
      <w:r>
        <w:rPr>
          <w:rFonts w:cs="Cambria" w:hAnsi="Cambria" w:eastAsia="Cambria" w:ascii="Cambria"/>
          <w:i/>
          <w:color w:val="2A282A"/>
          <w:spacing w:val="1"/>
          <w:w w:val="107"/>
          <w:position w:val="-1"/>
          <w:sz w:val="21"/>
          <w:szCs w:val="21"/>
        </w:rPr>
        <w:t>s</w:t>
      </w:r>
      <w:r>
        <w:rPr>
          <w:rFonts w:cs="Cambria" w:hAnsi="Cambria" w:eastAsia="Cambria" w:ascii="Cambria"/>
          <w:i/>
          <w:color w:val="2A282A"/>
          <w:spacing w:val="-1"/>
          <w:w w:val="106"/>
          <w:position w:val="-1"/>
          <w:sz w:val="21"/>
          <w:szCs w:val="21"/>
        </w:rPr>
        <w:t>t</w:t>
      </w:r>
      <w:r>
        <w:rPr>
          <w:rFonts w:cs="Cambria" w:hAnsi="Cambria" w:eastAsia="Cambria" w:ascii="Cambria"/>
          <w:i/>
          <w:color w:val="2A282A"/>
          <w:spacing w:val="0"/>
          <w:w w:val="106"/>
          <w:position w:val="-1"/>
          <w:sz w:val="21"/>
          <w:szCs w:val="21"/>
        </w:rPr>
        <w:t>r</w:t>
      </w:r>
      <w:r>
        <w:rPr>
          <w:rFonts w:cs="Cambria" w:hAnsi="Cambria" w:eastAsia="Cambria" w:ascii="Cambria"/>
          <w:i/>
          <w:color w:val="2A282A"/>
          <w:spacing w:val="0"/>
          <w:w w:val="107"/>
          <w:position w:val="-1"/>
          <w:sz w:val="21"/>
          <w:szCs w:val="21"/>
        </w:rPr>
        <w:t>al</w:t>
      </w:r>
      <w:r>
        <w:rPr>
          <w:rFonts w:cs="Cambria" w:hAnsi="Cambria" w:eastAsia="Cambria" w:ascii="Cambria"/>
          <w:i/>
          <w:color w:val="2A282A"/>
          <w:spacing w:val="-1"/>
          <w:w w:val="107"/>
          <w:position w:val="-1"/>
          <w:sz w:val="21"/>
          <w:szCs w:val="21"/>
        </w:rPr>
        <w:t>ia</w:t>
      </w:r>
      <w:r>
        <w:rPr>
          <w:rFonts w:cs="Cambria" w:hAnsi="Cambria" w:eastAsia="Cambria" w:ascii="Cambria"/>
          <w:color w:val="000000"/>
          <w:spacing w:val="0"/>
          <w:w w:val="100"/>
          <w:position w:val="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9"/>
        <w:ind w:left="4000" w:right="4119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PROFE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EER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before="37" w:lineRule="auto" w:line="283"/>
        <w:ind w:left="557" w:right="149"/>
      </w:pPr>
      <w:r>
        <w:rPr>
          <w:rFonts w:cs="Arial" w:hAnsi="Arial" w:eastAsia="Arial" w:ascii="Arial"/>
          <w:b/>
          <w:color w:val="2A282A"/>
          <w:spacing w:val="-1"/>
          <w:w w:val="92"/>
          <w:sz w:val="18"/>
          <w:szCs w:val="18"/>
        </w:rPr>
        <w:t>S</w:t>
      </w:r>
      <w:r>
        <w:rPr>
          <w:rFonts w:cs="Arial" w:hAnsi="Arial" w:eastAsia="Arial" w:ascii="Arial"/>
          <w:b/>
          <w:color w:val="2A282A"/>
          <w:spacing w:val="-1"/>
          <w:w w:val="92"/>
          <w:sz w:val="18"/>
          <w:szCs w:val="18"/>
        </w:rPr>
        <w:t>ENIO</w:t>
      </w:r>
      <w:r>
        <w:rPr>
          <w:rFonts w:cs="Arial" w:hAnsi="Arial" w:eastAsia="Arial" w:ascii="Arial"/>
          <w:b/>
          <w:color w:val="2A282A"/>
          <w:spacing w:val="0"/>
          <w:w w:val="92"/>
          <w:sz w:val="18"/>
          <w:szCs w:val="18"/>
        </w:rPr>
        <w:t>R</w:t>
      </w:r>
      <w:r>
        <w:rPr>
          <w:rFonts w:cs="Arial" w:hAnsi="Arial" w:eastAsia="Arial" w:ascii="Arial"/>
          <w:b/>
          <w:color w:val="2A282A"/>
          <w:spacing w:val="5"/>
          <w:w w:val="92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-1"/>
          <w:w w:val="92"/>
          <w:sz w:val="18"/>
          <w:szCs w:val="18"/>
        </w:rPr>
        <w:t>BRAN</w:t>
      </w:r>
      <w:r>
        <w:rPr>
          <w:rFonts w:cs="Arial" w:hAnsi="Arial" w:eastAsia="Arial" w:ascii="Arial"/>
          <w:b/>
          <w:color w:val="2A282A"/>
          <w:spacing w:val="0"/>
          <w:w w:val="92"/>
          <w:sz w:val="18"/>
          <w:szCs w:val="18"/>
        </w:rPr>
        <w:t>D</w:t>
      </w:r>
      <w:r>
        <w:rPr>
          <w:rFonts w:cs="Arial" w:hAnsi="Arial" w:eastAsia="Arial" w:ascii="Arial"/>
          <w:b/>
          <w:color w:val="2A282A"/>
          <w:spacing w:val="5"/>
          <w:w w:val="92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-3"/>
          <w:w w:val="92"/>
          <w:sz w:val="18"/>
          <w:szCs w:val="18"/>
        </w:rPr>
        <w:t>M</w:t>
      </w:r>
      <w:r>
        <w:rPr>
          <w:rFonts w:cs="Arial" w:hAnsi="Arial" w:eastAsia="Arial" w:ascii="Arial"/>
          <w:b/>
          <w:color w:val="2A282A"/>
          <w:spacing w:val="-1"/>
          <w:w w:val="92"/>
          <w:sz w:val="18"/>
          <w:szCs w:val="18"/>
        </w:rPr>
        <w:t>AN</w:t>
      </w:r>
      <w:r>
        <w:rPr>
          <w:rFonts w:cs="Arial" w:hAnsi="Arial" w:eastAsia="Arial" w:ascii="Arial"/>
          <w:b/>
          <w:color w:val="2A282A"/>
          <w:spacing w:val="-3"/>
          <w:w w:val="92"/>
          <w:sz w:val="18"/>
          <w:szCs w:val="18"/>
        </w:rPr>
        <w:t>A</w:t>
      </w:r>
      <w:r>
        <w:rPr>
          <w:rFonts w:cs="Arial" w:hAnsi="Arial" w:eastAsia="Arial" w:ascii="Arial"/>
          <w:b/>
          <w:color w:val="2A282A"/>
          <w:spacing w:val="-1"/>
          <w:w w:val="92"/>
          <w:sz w:val="18"/>
          <w:szCs w:val="18"/>
        </w:rPr>
        <w:t>G</w:t>
      </w:r>
      <w:r>
        <w:rPr>
          <w:rFonts w:cs="Arial" w:hAnsi="Arial" w:eastAsia="Arial" w:ascii="Arial"/>
          <w:b/>
          <w:color w:val="2A282A"/>
          <w:spacing w:val="-1"/>
          <w:w w:val="92"/>
          <w:sz w:val="18"/>
          <w:szCs w:val="18"/>
        </w:rPr>
        <w:t>E</w:t>
      </w:r>
      <w:r>
        <w:rPr>
          <w:rFonts w:cs="Arial" w:hAnsi="Arial" w:eastAsia="Arial" w:ascii="Arial"/>
          <w:b/>
          <w:color w:val="2A282A"/>
          <w:spacing w:val="0"/>
          <w:w w:val="92"/>
          <w:sz w:val="18"/>
          <w:szCs w:val="18"/>
        </w:rPr>
        <w:t>R</w:t>
      </w:r>
      <w:r>
        <w:rPr>
          <w:rFonts w:cs="Arial" w:hAnsi="Arial" w:eastAsia="Arial" w:ascii="Arial"/>
          <w:b/>
          <w:color w:val="2A282A"/>
          <w:spacing w:val="7"/>
          <w:w w:val="92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0"/>
          <w:w w:val="100"/>
          <w:sz w:val="18"/>
          <w:szCs w:val="18"/>
        </w:rPr>
        <w:t>→</w:t>
      </w:r>
      <w:r>
        <w:rPr>
          <w:rFonts w:cs="Arial" w:hAnsi="Arial" w:eastAsia="Arial" w:ascii="Arial"/>
          <w:b/>
          <w:color w:val="2A282A"/>
          <w:spacing w:val="-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91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91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AR</w:t>
      </w:r>
      <w:r>
        <w:rPr>
          <w:rFonts w:cs="Arial" w:hAnsi="Arial" w:eastAsia="Arial" w:ascii="Arial"/>
          <w:color w:val="2A282A"/>
          <w:spacing w:val="2"/>
          <w:w w:val="9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91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91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91"/>
          <w:sz w:val="18"/>
          <w:szCs w:val="18"/>
        </w:rPr>
        <w:t>Z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5"/>
          <w:w w:val="9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91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2"/>
          <w:w w:val="91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OD</w:t>
      </w:r>
      <w:r>
        <w:rPr>
          <w:rFonts w:cs="Arial" w:hAnsi="Arial" w:eastAsia="Arial" w:ascii="Arial"/>
          <w:color w:val="2A282A"/>
          <w:spacing w:val="-3"/>
          <w:w w:val="91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9"/>
          <w:w w:val="9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91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91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4"/>
          <w:w w:val="9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91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91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0"/>
          <w:w w:val="91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5"/>
          <w:w w:val="9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NY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                                                            </w:t>
      </w:r>
      <w:r>
        <w:rPr>
          <w:rFonts w:cs="Arial" w:hAnsi="Arial" w:eastAsia="Arial" w:ascii="Arial"/>
          <w:color w:val="2A282A"/>
          <w:spacing w:val="4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3"/>
          <w:sz w:val="18"/>
          <w:szCs w:val="18"/>
        </w:rPr>
        <w:t>2008</w:t>
      </w:r>
      <w:r>
        <w:rPr>
          <w:rFonts w:cs="Arial" w:hAnsi="Arial" w:eastAsia="Arial" w:ascii="Arial"/>
          <w:color w:val="2A282A"/>
          <w:spacing w:val="1"/>
          <w:w w:val="103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-1"/>
          <w:w w:val="103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3"/>
          <w:w w:val="103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3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3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2"/>
          <w:w w:val="103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3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3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11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-f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elop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$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.4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nal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z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t,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nno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z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97"/>
        <w:ind w:left="82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$10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ionee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add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$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8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elo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log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201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VP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educ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%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ego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ampe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two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ego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hei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37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%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ind w:left="557" w:right="81"/>
      </w:pP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D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I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R</w:t>
      </w:r>
      <w:r>
        <w:rPr>
          <w:rFonts w:cs="Arial" w:hAnsi="Arial" w:eastAsia="Arial" w:ascii="Arial"/>
          <w:b/>
          <w:color w:val="2A282A"/>
          <w:spacing w:val="2"/>
          <w:w w:val="89"/>
          <w:sz w:val="18"/>
          <w:szCs w:val="18"/>
        </w:rPr>
        <w:t>E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C</w:t>
      </w:r>
      <w:r>
        <w:rPr>
          <w:rFonts w:cs="Arial" w:hAnsi="Arial" w:eastAsia="Arial" w:ascii="Arial"/>
          <w:b/>
          <w:color w:val="2A282A"/>
          <w:spacing w:val="1"/>
          <w:w w:val="89"/>
          <w:sz w:val="18"/>
          <w:szCs w:val="18"/>
        </w:rPr>
        <w:t>T</w:t>
      </w:r>
      <w:r>
        <w:rPr>
          <w:rFonts w:cs="Arial" w:hAnsi="Arial" w:eastAsia="Arial" w:ascii="Arial"/>
          <w:b/>
          <w:color w:val="2A282A"/>
          <w:spacing w:val="1"/>
          <w:w w:val="89"/>
          <w:sz w:val="18"/>
          <w:szCs w:val="18"/>
        </w:rPr>
        <w:t>O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R</w:t>
      </w:r>
      <w:r>
        <w:rPr>
          <w:rFonts w:cs="Arial" w:hAnsi="Arial" w:eastAsia="Arial" w:ascii="Arial"/>
          <w:b/>
          <w:color w:val="2A282A"/>
          <w:spacing w:val="9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b/>
          <w:color w:val="2A282A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I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N</w:t>
      </w:r>
      <w:r>
        <w:rPr>
          <w:rFonts w:cs="Arial" w:hAnsi="Arial" w:eastAsia="Arial" w:ascii="Arial"/>
          <w:b/>
          <w:color w:val="2A282A"/>
          <w:spacing w:val="-1"/>
          <w:w w:val="89"/>
          <w:sz w:val="18"/>
          <w:szCs w:val="18"/>
        </w:rPr>
        <w:t>T</w:t>
      </w:r>
      <w:r>
        <w:rPr>
          <w:rFonts w:cs="Arial" w:hAnsi="Arial" w:eastAsia="Arial" w:ascii="Arial"/>
          <w:b/>
          <w:color w:val="2A282A"/>
          <w:spacing w:val="2"/>
          <w:w w:val="89"/>
          <w:sz w:val="18"/>
          <w:szCs w:val="18"/>
        </w:rPr>
        <w:t>E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R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N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A</w:t>
      </w:r>
      <w:r>
        <w:rPr>
          <w:rFonts w:cs="Arial" w:hAnsi="Arial" w:eastAsia="Arial" w:ascii="Arial"/>
          <w:b/>
          <w:color w:val="2A282A"/>
          <w:spacing w:val="-1"/>
          <w:w w:val="89"/>
          <w:sz w:val="18"/>
          <w:szCs w:val="18"/>
        </w:rPr>
        <w:t>T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I</w:t>
      </w:r>
      <w:r>
        <w:rPr>
          <w:rFonts w:cs="Arial" w:hAnsi="Arial" w:eastAsia="Arial" w:ascii="Arial"/>
          <w:b/>
          <w:color w:val="2A282A"/>
          <w:spacing w:val="1"/>
          <w:w w:val="89"/>
          <w:sz w:val="18"/>
          <w:szCs w:val="18"/>
        </w:rPr>
        <w:t>O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N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AL</w:t>
      </w:r>
      <w:r>
        <w:rPr>
          <w:rFonts w:cs="Arial" w:hAnsi="Arial" w:eastAsia="Arial" w:ascii="Arial"/>
          <w:b/>
          <w:color w:val="2A282A"/>
          <w:spacing w:val="15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P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R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IVA</w:t>
      </w:r>
      <w:r>
        <w:rPr>
          <w:rFonts w:cs="Arial" w:hAnsi="Arial" w:eastAsia="Arial" w:ascii="Arial"/>
          <w:b/>
          <w:color w:val="2A282A"/>
          <w:spacing w:val="-1"/>
          <w:w w:val="89"/>
          <w:sz w:val="18"/>
          <w:szCs w:val="18"/>
        </w:rPr>
        <w:t>T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E</w:t>
      </w:r>
      <w:r>
        <w:rPr>
          <w:rFonts w:cs="Arial" w:hAnsi="Arial" w:eastAsia="Arial" w:ascii="Arial"/>
          <w:b/>
          <w:color w:val="2A282A"/>
          <w:spacing w:val="8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-1"/>
          <w:w w:val="89"/>
          <w:sz w:val="18"/>
          <w:szCs w:val="18"/>
        </w:rPr>
        <w:t>L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A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B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EL</w:t>
      </w:r>
      <w:r>
        <w:rPr>
          <w:rFonts w:cs="Arial" w:hAnsi="Arial" w:eastAsia="Arial" w:ascii="Arial"/>
          <w:b/>
          <w:color w:val="2A282A"/>
          <w:spacing w:val="7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D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EVE</w:t>
      </w:r>
      <w:r>
        <w:rPr>
          <w:rFonts w:cs="Arial" w:hAnsi="Arial" w:eastAsia="Arial" w:ascii="Arial"/>
          <w:b/>
          <w:color w:val="2A282A"/>
          <w:spacing w:val="1"/>
          <w:w w:val="89"/>
          <w:sz w:val="18"/>
          <w:szCs w:val="18"/>
        </w:rPr>
        <w:t>L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O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P</w:t>
      </w:r>
      <w:r>
        <w:rPr>
          <w:rFonts w:cs="Arial" w:hAnsi="Arial" w:eastAsia="Arial" w:ascii="Arial"/>
          <w:b/>
          <w:color w:val="2A282A"/>
          <w:spacing w:val="-1"/>
          <w:w w:val="89"/>
          <w:sz w:val="18"/>
          <w:szCs w:val="18"/>
        </w:rPr>
        <w:t>M</w:t>
      </w:r>
      <w:r>
        <w:rPr>
          <w:rFonts w:cs="Arial" w:hAnsi="Arial" w:eastAsia="Arial" w:ascii="Arial"/>
          <w:b/>
          <w:color w:val="2A282A"/>
          <w:spacing w:val="2"/>
          <w:w w:val="89"/>
          <w:sz w:val="18"/>
          <w:szCs w:val="18"/>
        </w:rPr>
        <w:t>E</w:t>
      </w:r>
      <w:r>
        <w:rPr>
          <w:rFonts w:cs="Arial" w:hAnsi="Arial" w:eastAsia="Arial" w:ascii="Arial"/>
          <w:b/>
          <w:color w:val="2A282A"/>
          <w:spacing w:val="-2"/>
          <w:w w:val="89"/>
          <w:sz w:val="18"/>
          <w:szCs w:val="18"/>
        </w:rPr>
        <w:t>N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T</w:t>
      </w:r>
      <w:r>
        <w:rPr>
          <w:rFonts w:cs="Arial" w:hAnsi="Arial" w:eastAsia="Arial" w:ascii="Arial"/>
          <w:b/>
          <w:color w:val="2A282A"/>
          <w:spacing w:val="14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0"/>
          <w:w w:val="89"/>
          <w:sz w:val="18"/>
          <w:szCs w:val="18"/>
        </w:rPr>
        <w:t>→</w:t>
      </w:r>
      <w:r>
        <w:rPr>
          <w:rFonts w:cs="Arial" w:hAnsi="Arial" w:eastAsia="Arial" w:ascii="Arial"/>
          <w:b/>
          <w:color w:val="2A282A"/>
          <w:spacing w:val="1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BE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FACE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CS,</w:t>
      </w:r>
      <w:r>
        <w:rPr>
          <w:rFonts w:cs="Arial" w:hAnsi="Arial" w:eastAsia="Arial" w:ascii="Arial"/>
          <w:color w:val="2A282A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   </w:t>
      </w:r>
      <w:r>
        <w:rPr>
          <w:rFonts w:cs="Arial" w:hAnsi="Arial" w:eastAsia="Arial" w:ascii="Arial"/>
          <w:color w:val="2A282A"/>
          <w:spacing w:val="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6"/>
          <w:position w:val="1"/>
          <w:sz w:val="18"/>
          <w:szCs w:val="18"/>
        </w:rPr>
        <w:t>20</w:t>
      </w:r>
      <w:r>
        <w:rPr>
          <w:rFonts w:cs="Arial" w:hAnsi="Arial" w:eastAsia="Arial" w:ascii="Arial"/>
          <w:color w:val="2A282A"/>
          <w:spacing w:val="2"/>
          <w:w w:val="106"/>
          <w:position w:val="1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2"/>
          <w:w w:val="106"/>
          <w:position w:val="1"/>
          <w:sz w:val="18"/>
          <w:szCs w:val="18"/>
        </w:rPr>
        <w:t>5</w:t>
      </w:r>
      <w:r>
        <w:rPr>
          <w:rFonts w:cs="Arial" w:hAnsi="Arial" w:eastAsia="Arial" w:ascii="Arial"/>
          <w:color w:val="2A282A"/>
          <w:spacing w:val="-1"/>
          <w:w w:val="106"/>
          <w:position w:val="1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2"/>
          <w:w w:val="106"/>
          <w:position w:val="1"/>
          <w:sz w:val="18"/>
          <w:szCs w:val="18"/>
        </w:rPr>
        <w:t>20</w:t>
      </w:r>
      <w:r>
        <w:rPr>
          <w:rFonts w:cs="Arial" w:hAnsi="Arial" w:eastAsia="Arial" w:ascii="Arial"/>
          <w:color w:val="2A282A"/>
          <w:spacing w:val="-1"/>
          <w:w w:val="106"/>
          <w:position w:val="1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0"/>
          <w:w w:val="106"/>
          <w:position w:val="1"/>
          <w:sz w:val="18"/>
          <w:szCs w:val="18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before="54" w:lineRule="auto" w:line="289"/>
        <w:ind w:left="552" w:right="180" w:firstLine="5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pr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labe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$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28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$1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%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mpa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95"/>
        <w:ind w:left="821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elope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pla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395"/>
        <w:ind w:left="1181" w:right="1180" w:hanging="360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ed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men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epo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ide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fy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ff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4"/>
        <w:ind w:left="821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del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1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ego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1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Lau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che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oduc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addi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$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7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821"/>
        <w:sectPr>
          <w:pgSz w:w="12240" w:h="15840"/>
          <w:pgMar w:top="1120" w:bottom="280" w:left="900" w:right="900"/>
        </w:sectPr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nj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id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age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76" w:lineRule="exact" w:line="220"/>
        <w:ind w:left="114"/>
      </w:pPr>
      <w:r>
        <w:pict>
          <v:group style="position:absolute;margin-left:36.1742pt;margin-top:136.447pt;width:542.172pt;height:531.461pt;mso-position-horizontal-relative:page;mso-position-vertical-relative:page;z-index:-204" coordorigin="723,2729" coordsize="10843,10629">
            <v:shape type="#_x0000_t75" style="position:absolute;left:723;top:5390;width:7996;height:7968">
              <v:imagedata o:title="" r:id="rId9"/>
            </v:shape>
            <v:shape style="position:absolute;left:3426;top:11044;width:196;height:198" coordorigin="3426,11044" coordsize="196,198" path="m3577,11088l3577,11088,3557,11069,3539,11056,3523,11048,3510,11044,3507,11044,3491,11046,3473,11056,3455,11071,3436,11094,3428,11111,3426,11127,3427,11129,3431,11143,3440,11159,3454,11177,3472,11197,3492,11216,3510,11229,3526,11237,3539,11241,3542,11241,3558,11239,3576,11229,3595,11214,3599,11209,3613,11191,3621,11173,3623,11157,3623,11155,3618,11142,3609,11126,3596,11108,3577,11088xe" filled="t" fillcolor="#D7D7D7" stroked="f">
              <v:path arrowok="t"/>
              <v:fill/>
            </v:shape>
            <v:shape type="#_x0000_t75" style="position:absolute;left:8742;top:2729;width:2825;height:2750">
              <v:imagedata o:title="" r:id="rId10"/>
            </v:shape>
            <v:shape style="position:absolute;left:9565;top:4905;width:196;height:198" coordorigin="9565,4905" coordsize="196,198" path="m9716,4949l9715,4949,9696,4931,9678,4917,9662,4909,9649,4905,9646,4905,9630,4908,9612,4917,9594,4932,9575,4955,9567,4973,9565,4989,9565,4991,9570,5005,9579,5021,9593,5038,9611,5058,9631,5077,9649,5090,9664,5099,9678,5102,9680,5103,9697,5100,9715,5091,9733,5075,9738,5070,9752,5052,9760,5034,9761,5018,9761,5016,9757,5003,9748,4987,9734,4969,9716,4949xe" filled="t" fillcolor="#D7D7D7" stroked="f">
              <v:path arrowok="t"/>
              <v:fill/>
            </v:shape>
            <v:shape style="position:absolute;left:1060;top:8515;width:10109;height:449" coordorigin="1060,8515" coordsize="10109,449" path="m1060,8964l11169,8964,11169,8515,1060,8515,1060,8964xe" filled="t" fillcolor="#4E6028" stroked="f">
              <v:path arrowok="t"/>
              <v:fill/>
            </v:shape>
            <v:shape type="#_x0000_t75" style="position:absolute;left:1040;top:8475;width:10109;height:449">
              <v:imagedata o:title="" r:id="rId11"/>
            </v:shape>
            <v:shape style="position:absolute;left:1040;top:8475;width:10109;height:56" coordorigin="1040,8475" coordsize="10109,56" path="m1040,8475l1096,8531,11093,8531,11149,8475,1040,8475xe" filled="t" fillcolor="#FFFFFF" stroked="f">
              <v:path arrowok="t"/>
              <v:fill/>
            </v:shape>
            <v:shape style="position:absolute;left:1040;top:8475;width:56;height:449" coordorigin="1040,8475" coordsize="56,449" path="m1040,8475l1040,8924,1096,8868,1096,8531,1040,8475xe" filled="t" fillcolor="#FFFFFF" stroked="f">
              <v:path arrowok="t"/>
              <v:fill/>
            </v:shape>
            <v:shape style="position:absolute;left:1040;top:8868;width:10109;height:56" coordorigin="1040,8868" coordsize="10109,56" path="m1040,8924l11149,8924,11093,8868,1096,8868,1040,8924xe" filled="t" fillcolor="#CDCDCD" stroked="f">
              <v:path arrowok="t"/>
              <v:fill/>
            </v:shape>
            <v:shape style="position:absolute;left:11093;top:8475;width:56;height:449" coordorigin="11093,8475" coordsize="56,449" path="m11149,8924l11149,8475,11093,8531,11093,8868,11149,8924xe" filled="t" fillcolor="#999999" stroked="f">
              <v:path arrowok="t"/>
              <v:fill/>
            </v:shape>
            <v:shape style="position:absolute;left:1040;top:8475;width:10109;height:449" coordorigin="1040,8475" coordsize="10109,449" path="m1040,8924l11149,8924,11149,8475,1040,8475,1040,8924xe" filled="f" stroked="t" strokeweight="1pt" strokecolor="#C2D59B">
              <v:path arrowok="t"/>
            </v:shape>
            <v:shape style="position:absolute;left:1096;top:8531;width:9997;height:337" coordorigin="1096,8531" coordsize="9997,337" path="m1096,8868l11093,8868,11093,8531,1096,8531,1096,8868xe" filled="f" stroked="t" strokeweight="1pt" strokecolor="#C2D59B">
              <v:path arrowok="t"/>
            </v:shape>
            <v:shape style="position:absolute;left:1040;top:8475;width:56;height:56" coordorigin="1040,8475" coordsize="56,56" path="m1040,8475l1096,8531e" filled="f" stroked="t" strokeweight="1pt" strokecolor="#C2D59B">
              <v:path arrowok="t"/>
            </v:shape>
            <v:shape style="position:absolute;left:1040;top:8868;width:56;height:56" coordorigin="1040,8868" coordsize="56,56" path="m1040,8924l1096,8868e" filled="f" stroked="t" strokeweight="1pt" strokecolor="#C2D59B">
              <v:path arrowok="t"/>
            </v:shape>
            <v:shape style="position:absolute;left:11093;top:8868;width:56;height:56" coordorigin="11093,8868" coordsize="56,56" path="m11149,8924l11093,8868e" filled="f" stroked="t" strokeweight="1pt" strokecolor="#C2D59B">
              <v:path arrowok="t"/>
            </v:shape>
            <v:shape style="position:absolute;left:11093;top:8475;width:56;height:56" coordorigin="11093,8475" coordsize="56,56" path="m11149,8475l11093,8531e" filled="f" stroked="t" strokeweight="1pt" strokecolor="#C2D59B">
              <v:path arrowok="t"/>
            </v:shape>
            <v:shape style="position:absolute;left:1060;top:5296;width:10109;height:449" coordorigin="1060,5296" coordsize="10109,449" path="m1060,5745l11169,5745,11169,5296,1060,5296,1060,5745xe" filled="t" fillcolor="#4E6028" stroked="f">
              <v:path arrowok="t"/>
              <v:fill/>
            </v:shape>
            <v:shape type="#_x0000_t75" style="position:absolute;left:1040;top:5256;width:10109;height:449">
              <v:imagedata o:title="" r:id="rId12"/>
            </v:shape>
            <v:shape style="position:absolute;left:1040;top:5256;width:10109;height:56" coordorigin="1040,5256" coordsize="10109,56" path="m1040,5256l1096,5312,11093,5312,11149,5256,1040,5256xe" filled="t" fillcolor="#FFFFFF" stroked="f">
              <v:path arrowok="t"/>
              <v:fill/>
            </v:shape>
            <v:shape style="position:absolute;left:1040;top:5256;width:56;height:449" coordorigin="1040,5256" coordsize="56,449" path="m1040,5256l1040,5705,1096,5649,1096,5312,1040,5256xe" filled="t" fillcolor="#FFFFFF" stroked="f">
              <v:path arrowok="t"/>
              <v:fill/>
            </v:shape>
            <v:shape style="position:absolute;left:1040;top:5649;width:10109;height:56" coordorigin="1040,5649" coordsize="10109,56" path="m1040,5705l11149,5705,11093,5649,1096,5649,1040,5705xe" filled="t" fillcolor="#CDCDCD" stroked="f">
              <v:path arrowok="t"/>
              <v:fill/>
            </v:shape>
            <v:shape style="position:absolute;left:11093;top:5256;width:56;height:449" coordorigin="11093,5256" coordsize="56,449" path="m11149,5705l11149,5256,11093,5312,11093,5649,11149,5705xe" filled="t" fillcolor="#999999" stroked="f">
              <v:path arrowok="t"/>
              <v:fill/>
            </v:shape>
            <v:shape style="position:absolute;left:1040;top:5256;width:10109;height:449" coordorigin="1040,5256" coordsize="10109,449" path="m1040,5705l11149,5705,11149,5256,1040,5256,1040,5705xe" filled="f" stroked="t" strokeweight="1pt" strokecolor="#C2D59B">
              <v:path arrowok="t"/>
            </v:shape>
            <v:shape style="position:absolute;left:1096;top:5312;width:9997;height:337" coordorigin="1096,5312" coordsize="9997,337" path="m1096,5649l11093,5649,11093,5312,1096,5312,1096,5649xe" filled="f" stroked="t" strokeweight="1pt" strokecolor="#C2D59B">
              <v:path arrowok="t"/>
            </v:shape>
            <v:shape style="position:absolute;left:1040;top:5256;width:56;height:56" coordorigin="1040,5256" coordsize="56,56" path="m1040,5256l1096,5312e" filled="f" stroked="t" strokeweight="1pt" strokecolor="#C2D59B">
              <v:path arrowok="t"/>
            </v:shape>
            <v:shape style="position:absolute;left:1040;top:5649;width:56;height:56" coordorigin="1040,5649" coordsize="56,56" path="m1040,5705l1096,5649e" filled="f" stroked="t" strokeweight="1pt" strokecolor="#C2D59B">
              <v:path arrowok="t"/>
            </v:shape>
            <v:shape style="position:absolute;left:11093;top:5649;width:56;height:56" coordorigin="11093,5649" coordsize="56,56" path="m11149,5705l11093,5649e" filled="f" stroked="t" strokeweight="1pt" strokecolor="#C2D59B">
              <v:path arrowok="t"/>
            </v:shape>
            <v:shape style="position:absolute;left:11093;top:5256;width:56;height:56" coordorigin="11093,5256" coordsize="56,56" path="m11149,5256l11093,5312e" filled="f" stroked="t" strokeweight="1pt" strokecolor="#C2D59B">
              <v:path arrowok="t"/>
            </v:shape>
            <w10:wrap type="none"/>
          </v:group>
        </w:pict>
      </w:r>
      <w:r>
        <w:pict>
          <v:group style="position:absolute;margin-left:55.7pt;margin-top:21.3799pt;width:501.75pt;height:0pt;mso-position-horizontal-relative:page;mso-position-vertical-relative:paragraph;z-index:-203" coordorigin="1114,428" coordsize="10035,0">
            <v:shape style="position:absolute;left:1114;top:428;width:10035;height:0" coordorigin="1114,428" coordsize="10035,0" path="m1114,428l11149,428e" filled="f" stroked="t" strokeweight="0.714pt" strokecolor="#342E34">
              <v:path arrowok="t"/>
            </v:shape>
            <w10:wrap type="none"/>
          </v:group>
        </w:pict>
      </w:r>
      <w:r>
        <w:rPr>
          <w:rFonts w:cs="Arial" w:hAnsi="Arial" w:eastAsia="Arial" w:ascii="Arial"/>
          <w:color w:val="28282A"/>
          <w:spacing w:val="3"/>
          <w:w w:val="130"/>
          <w:position w:val="-1"/>
          <w:sz w:val="20"/>
          <w:szCs w:val="20"/>
        </w:rPr>
        <w:t>SUSA</w:t>
      </w:r>
      <w:r>
        <w:rPr>
          <w:rFonts w:cs="Arial" w:hAnsi="Arial" w:eastAsia="Arial" w:ascii="Arial"/>
          <w:color w:val="28282A"/>
          <w:spacing w:val="0"/>
          <w:w w:val="130"/>
          <w:position w:val="-1"/>
          <w:sz w:val="20"/>
          <w:szCs w:val="20"/>
        </w:rPr>
        <w:t>N</w:t>
      </w:r>
      <w:r>
        <w:rPr>
          <w:rFonts w:cs="Arial" w:hAnsi="Arial" w:eastAsia="Arial" w:ascii="Arial"/>
          <w:color w:val="28282A"/>
          <w:spacing w:val="16"/>
          <w:w w:val="13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28282A"/>
          <w:spacing w:val="3"/>
          <w:w w:val="130"/>
          <w:position w:val="-1"/>
          <w:sz w:val="20"/>
          <w:szCs w:val="20"/>
        </w:rPr>
        <w:t>HERR</w:t>
      </w:r>
      <w:r>
        <w:rPr>
          <w:rFonts w:cs="Arial" w:hAnsi="Arial" w:eastAsia="Arial" w:ascii="Arial"/>
          <w:color w:val="28282A"/>
          <w:spacing w:val="1"/>
          <w:w w:val="130"/>
          <w:position w:val="-1"/>
          <w:sz w:val="20"/>
          <w:szCs w:val="20"/>
        </w:rPr>
        <w:t>I</w:t>
      </w:r>
      <w:r>
        <w:rPr>
          <w:rFonts w:cs="Arial" w:hAnsi="Arial" w:eastAsia="Arial" w:ascii="Arial"/>
          <w:color w:val="28282A"/>
          <w:spacing w:val="3"/>
          <w:w w:val="130"/>
          <w:position w:val="-1"/>
          <w:sz w:val="20"/>
          <w:szCs w:val="20"/>
        </w:rPr>
        <w:t>C</w:t>
      </w:r>
      <w:r>
        <w:rPr>
          <w:rFonts w:cs="Arial" w:hAnsi="Arial" w:eastAsia="Arial" w:ascii="Arial"/>
          <w:color w:val="28282A"/>
          <w:spacing w:val="0"/>
          <w:w w:val="130"/>
          <w:position w:val="-1"/>
          <w:sz w:val="20"/>
          <w:szCs w:val="20"/>
        </w:rPr>
        <w:t>K</w:t>
      </w:r>
      <w:r>
        <w:rPr>
          <w:rFonts w:cs="Arial" w:hAnsi="Arial" w:eastAsia="Arial" w:ascii="Arial"/>
          <w:color w:val="28282A"/>
          <w:spacing w:val="0"/>
          <w:w w:val="130"/>
          <w:position w:val="-1"/>
          <w:sz w:val="20"/>
          <w:szCs w:val="20"/>
        </w:rPr>
        <w:t>                                                      </w:t>
      </w:r>
      <w:r>
        <w:rPr>
          <w:rFonts w:cs="Arial" w:hAnsi="Arial" w:eastAsia="Arial" w:ascii="Arial"/>
          <w:color w:val="28282A"/>
          <w:spacing w:val="64"/>
          <w:w w:val="13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212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.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555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.</w:t>
      </w:r>
      <w:r>
        <w:rPr>
          <w:rFonts w:cs="Arial" w:hAnsi="Arial" w:eastAsia="Arial" w:ascii="Arial"/>
          <w:color w:val="28282A"/>
          <w:spacing w:val="-2"/>
          <w:w w:val="100"/>
          <w:position w:val="-1"/>
          <w:sz w:val="18"/>
          <w:szCs w:val="18"/>
        </w:rPr>
        <w:t>0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1</w:t>
      </w:r>
      <w:r>
        <w:rPr>
          <w:rFonts w:cs="Arial" w:hAnsi="Arial" w:eastAsia="Arial" w:ascii="Arial"/>
          <w:color w:val="28282A"/>
          <w:spacing w:val="-2"/>
          <w:w w:val="100"/>
          <w:position w:val="-1"/>
          <w:sz w:val="18"/>
          <w:szCs w:val="18"/>
        </w:rPr>
        <w:t>2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3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0000FF"/>
          <w:spacing w:val="-49"/>
          <w:w w:val="100"/>
          <w:position w:val="-1"/>
          <w:sz w:val="18"/>
          <w:szCs w:val="18"/>
        </w:rPr>
        <w:t> </w:t>
      </w:r>
      <w:hyperlink r:id="rId13"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18"/>
            <w:szCs w:val="18"/>
            <w:u w:val="single" w:color="000000"/>
          </w:rPr>
          <w:t>S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  <w:t>u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  <w:t>s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18"/>
            <w:szCs w:val="18"/>
            <w:u w:val="single" w:color="000000"/>
          </w:rPr>
          <w:t>a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  <w:t>n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  <w:t>H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  <w:t>e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3"/>
            <w:w w:val="100"/>
            <w:position w:val="-1"/>
            <w:sz w:val="18"/>
            <w:szCs w:val="18"/>
            <w:u w:val="single" w:color="000000"/>
          </w:rPr>
          <w:t>r</w:t>
        </w:r>
        <w:r>
          <w:rPr>
            <w:rFonts w:cs="Arial" w:hAnsi="Arial" w:eastAsia="Arial" w:ascii="Arial"/>
            <w:color w:val="0000FF"/>
            <w:spacing w:val="3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  <w:t>i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  <w:t>c</w:t>
        </w:r>
        <w:r>
          <w:rPr>
            <w:rFonts w:cs="Arial" w:hAnsi="Arial" w:eastAsia="Arial" w:ascii="Arial"/>
            <w:color w:val="0000FF"/>
            <w:spacing w:val="3"/>
            <w:w w:val="100"/>
            <w:position w:val="-1"/>
            <w:sz w:val="18"/>
            <w:szCs w:val="18"/>
            <w:u w:val="single" w:color="000000"/>
          </w:rPr>
          <w:t>k</w:t>
        </w:r>
        <w:r>
          <w:rPr>
            <w:rFonts w:cs="Arial" w:hAnsi="Arial" w:eastAsia="Arial" w:ascii="Arial"/>
            <w:color w:val="0000FF"/>
            <w:spacing w:val="3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18"/>
            <w:szCs w:val="18"/>
            <w:u w:val="single" w:color="000000"/>
          </w:rPr>
          <w:t>@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  <w:t>xxyz.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  <w:t>n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18"/>
            <w:szCs w:val="18"/>
            <w:u w:val="single" w:color="000000"/>
          </w:rPr>
          <w:t>e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18"/>
            <w:szCs w:val="18"/>
            <w:u w:val="single" w:color="000000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  <w:u w:val="single" w:color="000000"/>
          </w:rPr>
          <w:t>t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18"/>
            <w:szCs w:val="18"/>
          </w:rPr>
          <w:t>   </w:t>
        </w:r>
        <w:r>
          <w:rPr>
            <w:rFonts w:cs="Arial" w:hAnsi="Arial" w:eastAsia="Arial" w:ascii="Arial"/>
            <w:color w:val="0000FF"/>
            <w:spacing w:val="14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color w:val="28282A"/>
            <w:spacing w:val="4"/>
            <w:w w:val="90"/>
            <w:position w:val="-1"/>
            <w:sz w:val="16"/>
            <w:szCs w:val="16"/>
          </w:rPr>
          <w:t>P</w:t>
        </w:r>
      </w:hyperlink>
      <w:r>
        <w:rPr>
          <w:rFonts w:cs="Arial" w:hAnsi="Arial" w:eastAsia="Arial" w:ascii="Arial"/>
          <w:color w:val="28282A"/>
          <w:spacing w:val="1"/>
          <w:w w:val="90"/>
          <w:position w:val="-1"/>
          <w:sz w:val="16"/>
          <w:szCs w:val="16"/>
        </w:rPr>
        <w:t>ag</w:t>
      </w:r>
      <w:r>
        <w:rPr>
          <w:rFonts w:cs="Arial" w:hAnsi="Arial" w:eastAsia="Arial" w:ascii="Arial"/>
          <w:color w:val="28282A"/>
          <w:spacing w:val="0"/>
          <w:w w:val="90"/>
          <w:position w:val="-1"/>
          <w:sz w:val="16"/>
          <w:szCs w:val="16"/>
        </w:rPr>
        <w:t>e</w:t>
      </w:r>
      <w:r>
        <w:rPr>
          <w:rFonts w:cs="Arial" w:hAnsi="Arial" w:eastAsia="Arial" w:ascii="Arial"/>
          <w:color w:val="28282A"/>
          <w:spacing w:val="7"/>
          <w:w w:val="90"/>
          <w:position w:val="-1"/>
          <w:sz w:val="16"/>
          <w:szCs w:val="16"/>
        </w:rPr>
        <w:t> </w:t>
      </w:r>
      <w:r>
        <w:rPr>
          <w:rFonts w:cs="Arial" w:hAnsi="Arial" w:eastAsia="Arial" w:ascii="Arial"/>
          <w:color w:val="28282A"/>
          <w:spacing w:val="-1"/>
          <w:w w:val="90"/>
          <w:position w:val="-1"/>
          <w:sz w:val="16"/>
          <w:szCs w:val="16"/>
        </w:rPr>
        <w:t>2</w:t>
      </w:r>
      <w:r>
        <w:rPr>
          <w:rFonts w:cs="Arial" w:hAnsi="Arial" w:eastAsia="Arial" w:ascii="Arial"/>
          <w:color w:val="28282A"/>
          <w:spacing w:val="1"/>
          <w:w w:val="90"/>
          <w:position w:val="-1"/>
          <w:sz w:val="16"/>
          <w:szCs w:val="16"/>
        </w:rPr>
        <w:t>/</w:t>
      </w:r>
      <w:r>
        <w:rPr>
          <w:rFonts w:cs="Arial" w:hAnsi="Arial" w:eastAsia="Arial" w:ascii="Arial"/>
          <w:color w:val="28282A"/>
          <w:spacing w:val="0"/>
          <w:w w:val="103"/>
          <w:position w:val="-1"/>
          <w:sz w:val="16"/>
          <w:szCs w:val="16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before="36"/>
        <w:ind w:left="486" w:right="73"/>
      </w:pPr>
      <w:r>
        <w:rPr>
          <w:rFonts w:cs="Arial" w:hAnsi="Arial" w:eastAsia="Arial" w:ascii="Arial"/>
          <w:b/>
          <w:color w:val="2A282A"/>
          <w:spacing w:val="1"/>
          <w:w w:val="93"/>
          <w:sz w:val="18"/>
          <w:szCs w:val="18"/>
        </w:rPr>
        <w:t>V</w:t>
      </w:r>
      <w:r>
        <w:rPr>
          <w:rFonts w:cs="Arial" w:hAnsi="Arial" w:eastAsia="Arial" w:ascii="Arial"/>
          <w:b/>
          <w:color w:val="2A282A"/>
          <w:spacing w:val="0"/>
          <w:w w:val="93"/>
          <w:sz w:val="18"/>
          <w:szCs w:val="18"/>
        </w:rPr>
        <w:t>P</w:t>
      </w:r>
      <w:r>
        <w:rPr>
          <w:rFonts w:cs="Arial" w:hAnsi="Arial" w:eastAsia="Arial" w:ascii="Arial"/>
          <w:b/>
          <w:color w:val="2A282A"/>
          <w:spacing w:val="-1"/>
          <w:w w:val="93"/>
          <w:sz w:val="18"/>
          <w:szCs w:val="18"/>
        </w:rPr>
        <w:t> </w:t>
      </w:r>
      <w:r>
        <w:rPr>
          <w:rFonts w:cs="Arial" w:hAnsi="Arial" w:eastAsia="Arial" w:ascii="Arial"/>
          <w:b/>
          <w:color w:val="2A282A"/>
          <w:spacing w:val="0"/>
          <w:w w:val="93"/>
          <w:sz w:val="18"/>
          <w:szCs w:val="18"/>
        </w:rPr>
        <w:t>M</w:t>
      </w:r>
      <w:r>
        <w:rPr>
          <w:rFonts w:cs="Arial" w:hAnsi="Arial" w:eastAsia="Arial" w:ascii="Arial"/>
          <w:b/>
          <w:color w:val="2A282A"/>
          <w:spacing w:val="2"/>
          <w:w w:val="93"/>
          <w:sz w:val="18"/>
          <w:szCs w:val="18"/>
        </w:rPr>
        <w:t>ARK</w:t>
      </w:r>
      <w:r>
        <w:rPr>
          <w:rFonts w:cs="Arial" w:hAnsi="Arial" w:eastAsia="Arial" w:ascii="Arial"/>
          <w:b/>
          <w:color w:val="2A282A"/>
          <w:spacing w:val="1"/>
          <w:w w:val="93"/>
          <w:sz w:val="18"/>
          <w:szCs w:val="18"/>
        </w:rPr>
        <w:t>E</w:t>
      </w:r>
      <w:r>
        <w:rPr>
          <w:rFonts w:cs="Arial" w:hAnsi="Arial" w:eastAsia="Arial" w:ascii="Arial"/>
          <w:b/>
          <w:color w:val="2A282A"/>
          <w:spacing w:val="1"/>
          <w:w w:val="93"/>
          <w:sz w:val="18"/>
          <w:szCs w:val="18"/>
        </w:rPr>
        <w:t>T</w:t>
      </w:r>
      <w:r>
        <w:rPr>
          <w:rFonts w:cs="Arial" w:hAnsi="Arial" w:eastAsia="Arial" w:ascii="Arial"/>
          <w:b/>
          <w:color w:val="2A282A"/>
          <w:spacing w:val="2"/>
          <w:w w:val="93"/>
          <w:sz w:val="18"/>
          <w:szCs w:val="18"/>
        </w:rPr>
        <w:t>IN</w:t>
      </w:r>
      <w:r>
        <w:rPr>
          <w:rFonts w:cs="Arial" w:hAnsi="Arial" w:eastAsia="Arial" w:ascii="Arial"/>
          <w:b/>
          <w:color w:val="2A282A"/>
          <w:spacing w:val="0"/>
          <w:w w:val="93"/>
          <w:sz w:val="18"/>
          <w:szCs w:val="18"/>
        </w:rPr>
        <w:t>G</w:t>
      </w:r>
      <w:r>
        <w:rPr>
          <w:rFonts w:cs="Arial" w:hAnsi="Arial" w:eastAsia="Arial" w:ascii="Arial"/>
          <w:b/>
          <w:color w:val="2A282A"/>
          <w:spacing w:val="-1"/>
          <w:w w:val="93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20"/>
          <w:w w:val="100"/>
          <w:sz w:val="18"/>
          <w:szCs w:val="18"/>
        </w:rPr>
        <w:t>→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UNSHI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BRANDS,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NJ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                                                                                         </w:t>
      </w:r>
      <w:r>
        <w:rPr>
          <w:rFonts w:cs="Arial" w:hAnsi="Arial" w:eastAsia="Arial" w:ascii="Arial"/>
          <w:color w:val="2A282A"/>
          <w:spacing w:val="4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2"/>
          <w:w w:val="103"/>
          <w:position w:val="1"/>
          <w:sz w:val="18"/>
          <w:szCs w:val="18"/>
        </w:rPr>
        <w:t>1999</w:t>
      </w:r>
      <w:r>
        <w:rPr>
          <w:rFonts w:cs="Arial" w:hAnsi="Arial" w:eastAsia="Arial" w:ascii="Arial"/>
          <w:color w:val="2A282A"/>
          <w:spacing w:val="3"/>
          <w:w w:val="103"/>
          <w:position w:val="1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2"/>
          <w:w w:val="103"/>
          <w:position w:val="1"/>
          <w:sz w:val="18"/>
          <w:szCs w:val="18"/>
        </w:rPr>
        <w:t>200</w:t>
      </w:r>
      <w:r>
        <w:rPr>
          <w:rFonts w:cs="Arial" w:hAnsi="Arial" w:eastAsia="Arial" w:ascii="Arial"/>
          <w:color w:val="2A282A"/>
          <w:spacing w:val="0"/>
          <w:w w:val="103"/>
          <w:position w:val="1"/>
          <w:sz w:val="18"/>
          <w:szCs w:val="18"/>
        </w:rPr>
        <w:t>5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both"/>
        <w:spacing w:before="95" w:lineRule="auto" w:line="287"/>
        <w:ind w:left="481" w:right="95" w:firstLine="15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t-t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VP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oug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spo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r/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/r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$4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sup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color w:val="2A282A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ke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hu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99"/>
        <w:ind w:left="759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4"/>
          <w:w w:val="100"/>
          <w:sz w:val="18"/>
          <w:szCs w:val="18"/>
        </w:rPr>
        <w:t>x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ceede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go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cu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002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006.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759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elope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759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luep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ela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&amp;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pub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eg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50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+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ons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759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uc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lau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ts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$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759"/>
      </w:pP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odu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%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ing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bui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lea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/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sou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A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se</w:t>
      </w:r>
      <w:r>
        <w:rPr>
          <w:rFonts w:cs="Arial" w:hAnsi="Arial" w:eastAsia="Arial" w:ascii="Arial"/>
          <w:color w:val="2A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759"/>
      </w:pP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►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  </w:t>
      </w:r>
      <w:r>
        <w:rPr>
          <w:rFonts w:cs="Arial" w:hAnsi="Arial" w:eastAsia="Arial" w:ascii="Arial"/>
          <w:color w:val="2A282A"/>
          <w:spacing w:val="3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Cr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ea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ad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to</w:t>
      </w:r>
      <w:r>
        <w:rPr>
          <w:rFonts w:cs="Arial" w:hAnsi="Arial" w:eastAsia="Arial" w:ascii="Arial"/>
          <w:color w:val="2A282A"/>
          <w:spacing w:val="-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nc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a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-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c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mpan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-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b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an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in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g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3"/>
          <w:w w:val="100"/>
          <w:position w:val="-1"/>
          <w:sz w:val="18"/>
          <w:szCs w:val="18"/>
        </w:rPr>
        <w:t>w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hi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n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h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nd</w:t>
      </w:r>
      <w:r>
        <w:rPr>
          <w:rFonts w:cs="Arial" w:hAnsi="Arial" w:eastAsia="Arial" w:ascii="Arial"/>
          <w:color w:val="2A282A"/>
          <w:spacing w:val="-2"/>
          <w:w w:val="100"/>
          <w:position w:val="-1"/>
          <w:sz w:val="18"/>
          <w:szCs w:val="18"/>
        </w:rPr>
        <w:t>u</w:t>
      </w:r>
      <w:r>
        <w:rPr>
          <w:rFonts w:cs="Arial" w:hAnsi="Arial" w:eastAsia="Arial" w:ascii="Arial"/>
          <w:color w:val="2A282A"/>
          <w:spacing w:val="1"/>
          <w:w w:val="100"/>
          <w:position w:val="-1"/>
          <w:sz w:val="18"/>
          <w:szCs w:val="18"/>
        </w:rPr>
        <w:t>s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tr</w:t>
      </w:r>
      <w:r>
        <w:rPr>
          <w:rFonts w:cs="Arial" w:hAnsi="Arial" w:eastAsia="Arial" w:ascii="Arial"/>
          <w:color w:val="2A282A"/>
          <w:spacing w:val="-1"/>
          <w:w w:val="100"/>
          <w:position w:val="-1"/>
          <w:sz w:val="18"/>
          <w:szCs w:val="18"/>
        </w:rPr>
        <w:t>y</w:t>
      </w:r>
      <w:r>
        <w:rPr>
          <w:rFonts w:cs="Arial" w:hAnsi="Arial" w:eastAsia="Arial" w:ascii="Arial"/>
          <w:color w:val="2A282A"/>
          <w:spacing w:val="0"/>
          <w:w w:val="100"/>
          <w:position w:val="-1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9"/>
        <w:ind w:left="3638" w:right="3753"/>
      </w:pP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PROFE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AR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 w:lineRule="auto" w:line="294"/>
        <w:ind w:left="476" w:right="1969"/>
      </w:pPr>
      <w:r>
        <w:rPr>
          <w:rFonts w:cs="Arial" w:hAnsi="Arial" w:eastAsia="Arial" w:ascii="Arial"/>
          <w:b/>
          <w:color w:val="28282A"/>
          <w:spacing w:val="0"/>
          <w:w w:val="95"/>
          <w:sz w:val="18"/>
          <w:szCs w:val="18"/>
        </w:rPr>
        <w:t>BRAND</w:t>
      </w:r>
      <w:r>
        <w:rPr>
          <w:rFonts w:cs="Arial" w:hAnsi="Arial" w:eastAsia="Arial" w:ascii="Arial"/>
          <w:b/>
          <w:color w:val="28282A"/>
          <w:spacing w:val="-3"/>
          <w:w w:val="95"/>
          <w:sz w:val="18"/>
          <w:szCs w:val="18"/>
        </w:rPr>
        <w:t> </w:t>
      </w:r>
      <w:r>
        <w:rPr>
          <w:rFonts w:cs="Arial" w:hAnsi="Arial" w:eastAsia="Arial" w:ascii="Arial"/>
          <w:b/>
          <w:color w:val="28282A"/>
          <w:spacing w:val="2"/>
          <w:w w:val="100"/>
          <w:sz w:val="18"/>
          <w:szCs w:val="18"/>
        </w:rPr>
        <w:t>MANA</w:t>
      </w:r>
      <w:r>
        <w:rPr>
          <w:rFonts w:cs="Arial" w:hAnsi="Arial" w:eastAsia="Arial" w:ascii="Arial"/>
          <w:b/>
          <w:color w:val="28282A"/>
          <w:spacing w:val="1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28282A"/>
          <w:spacing w:val="3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color w:val="28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28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→</w:t>
      </w:r>
      <w:r>
        <w:rPr>
          <w:rFonts w:cs="Arial" w:hAnsi="Arial" w:eastAsia="Arial" w:ascii="Arial"/>
          <w:color w:val="28282A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G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3"/>
          <w:w w:val="89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-2"/>
          <w:w w:val="89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3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BEVE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GE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P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TS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8282A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H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94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94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3"/>
          <w:w w:val="94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-1"/>
          <w:w w:val="94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94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94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1"/>
          <w:w w:val="94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18"/>
          <w:w w:val="94"/>
          <w:sz w:val="18"/>
          <w:szCs w:val="18"/>
        </w:rPr>
        <w:t>,</w:t>
      </w:r>
      <w:r>
        <w:rPr>
          <w:rFonts w:cs="Arial" w:hAnsi="Arial" w:eastAsia="Arial" w:ascii="Arial"/>
          <w:color w:val="28282A"/>
          <w:spacing w:val="0"/>
          <w:w w:val="94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94"/>
          <w:sz w:val="18"/>
          <w:szCs w:val="18"/>
        </w:rPr>
        <w:t>ngle</w:t>
      </w:r>
      <w:r>
        <w:rPr>
          <w:rFonts w:cs="Arial" w:hAnsi="Arial" w:eastAsia="Arial" w:ascii="Arial"/>
          <w:color w:val="28282A"/>
          <w:spacing w:val="-3"/>
          <w:w w:val="94"/>
          <w:sz w:val="18"/>
          <w:szCs w:val="18"/>
        </w:rPr>
        <w:t>w</w:t>
      </w:r>
      <w:r>
        <w:rPr>
          <w:rFonts w:cs="Arial" w:hAnsi="Arial" w:eastAsia="Arial" w:ascii="Arial"/>
          <w:color w:val="28282A"/>
          <w:spacing w:val="1"/>
          <w:w w:val="94"/>
          <w:sz w:val="18"/>
          <w:szCs w:val="18"/>
        </w:rPr>
        <w:t>oo</w:t>
      </w:r>
      <w:r>
        <w:rPr>
          <w:rFonts w:cs="Arial" w:hAnsi="Arial" w:eastAsia="Arial" w:ascii="Arial"/>
          <w:color w:val="28282A"/>
          <w:spacing w:val="0"/>
          <w:w w:val="94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29"/>
          <w:w w:val="94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ff</w:t>
      </w:r>
      <w:r>
        <w:rPr>
          <w:rFonts w:cs="Arial" w:hAnsi="Arial" w:eastAsia="Arial" w:ascii="Arial"/>
          <w:color w:val="28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color w:val="28282A"/>
          <w:spacing w:val="2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3"/>
          <w:w w:val="100"/>
          <w:sz w:val="18"/>
          <w:szCs w:val="18"/>
        </w:rPr>
        <w:t>NJ</w:t>
      </w:r>
      <w:r>
        <w:rPr>
          <w:rFonts w:cs="Arial" w:hAnsi="Arial" w:eastAsia="Arial" w:ascii="Arial"/>
          <w:color w:val="28282A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Cr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8282A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uc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4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ca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ego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8282A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fr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3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t-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color w:val="28282A"/>
          <w:spacing w:val="3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2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$7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.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color w:val="28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mi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lio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4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t-</w:t>
      </w:r>
      <w:r>
        <w:rPr>
          <w:rFonts w:cs="Arial" w:hAnsi="Arial" w:eastAsia="Arial" w:ascii="Arial"/>
          <w:color w:val="28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105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3"/>
          <w:w w:val="105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5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2"/>
          <w:w w:val="105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3"/>
          <w:w w:val="105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2"/>
          <w:w w:val="105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2"/>
          <w:w w:val="105"/>
          <w:sz w:val="18"/>
          <w:szCs w:val="18"/>
        </w:rPr>
        <w:t>/d</w:t>
      </w:r>
      <w:r>
        <w:rPr>
          <w:rFonts w:cs="Arial" w:hAnsi="Arial" w:eastAsia="Arial" w:ascii="Arial"/>
          <w:color w:val="28282A"/>
          <w:spacing w:val="3"/>
          <w:w w:val="105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5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2"/>
          <w:w w:val="105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5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"/>
          <w:w w:val="105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2"/>
          <w:w w:val="105"/>
          <w:sz w:val="18"/>
          <w:szCs w:val="18"/>
        </w:rPr>
        <w:t>but</w:t>
      </w:r>
      <w:r>
        <w:rPr>
          <w:rFonts w:cs="Arial" w:hAnsi="Arial" w:eastAsia="Arial" w:ascii="Arial"/>
          <w:color w:val="28282A"/>
          <w:spacing w:val="4"/>
          <w:w w:val="105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5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6"/>
          <w:w w:val="105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1"/>
          <w:w w:val="106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s</w:t>
      </w:r>
      <w:r>
        <w:rPr>
          <w:rFonts w:cs="Arial" w:hAnsi="Arial" w:eastAsia="Arial" w:ascii="Arial"/>
          <w:color w:val="5B5B5B"/>
          <w:spacing w:val="0"/>
          <w:w w:val="130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auto" w:line="294"/>
        <w:ind w:left="466" w:right="2238" w:hanging="5"/>
      </w:pPr>
      <w:r>
        <w:rPr>
          <w:rFonts w:cs="Arial" w:hAnsi="Arial" w:eastAsia="Arial" w:ascii="Arial"/>
          <w:b/>
          <w:color w:val="28282A"/>
          <w:spacing w:val="-2"/>
          <w:w w:val="89"/>
          <w:sz w:val="18"/>
          <w:szCs w:val="18"/>
        </w:rPr>
        <w:t>A</w:t>
      </w:r>
      <w:r>
        <w:rPr>
          <w:rFonts w:cs="Arial" w:hAnsi="Arial" w:eastAsia="Arial" w:ascii="Arial"/>
          <w:b/>
          <w:color w:val="28282A"/>
          <w:spacing w:val="0"/>
          <w:w w:val="89"/>
          <w:sz w:val="18"/>
          <w:szCs w:val="18"/>
        </w:rPr>
        <w:t>SS</w:t>
      </w:r>
      <w:r>
        <w:rPr>
          <w:rFonts w:cs="Arial" w:hAnsi="Arial" w:eastAsia="Arial" w:ascii="Arial"/>
          <w:b/>
          <w:color w:val="28282A"/>
          <w:spacing w:val="1"/>
          <w:w w:val="89"/>
          <w:sz w:val="18"/>
          <w:szCs w:val="18"/>
        </w:rPr>
        <w:t>O</w:t>
      </w:r>
      <w:r>
        <w:rPr>
          <w:rFonts w:cs="Arial" w:hAnsi="Arial" w:eastAsia="Arial" w:ascii="Arial"/>
          <w:b/>
          <w:color w:val="28282A"/>
          <w:spacing w:val="-2"/>
          <w:w w:val="89"/>
          <w:sz w:val="18"/>
          <w:szCs w:val="18"/>
        </w:rPr>
        <w:t>C</w:t>
      </w:r>
      <w:r>
        <w:rPr>
          <w:rFonts w:cs="Arial" w:hAnsi="Arial" w:eastAsia="Arial" w:ascii="Arial"/>
          <w:b/>
          <w:color w:val="28282A"/>
          <w:spacing w:val="3"/>
          <w:w w:val="89"/>
          <w:sz w:val="18"/>
          <w:szCs w:val="18"/>
        </w:rPr>
        <w:t>I</w:t>
      </w:r>
      <w:r>
        <w:rPr>
          <w:rFonts w:cs="Arial" w:hAnsi="Arial" w:eastAsia="Arial" w:ascii="Arial"/>
          <w:b/>
          <w:color w:val="28282A"/>
          <w:spacing w:val="-2"/>
          <w:w w:val="89"/>
          <w:sz w:val="18"/>
          <w:szCs w:val="18"/>
        </w:rPr>
        <w:t>A</w:t>
      </w:r>
      <w:r>
        <w:rPr>
          <w:rFonts w:cs="Arial" w:hAnsi="Arial" w:eastAsia="Arial" w:ascii="Arial"/>
          <w:b/>
          <w:color w:val="28282A"/>
          <w:spacing w:val="-1"/>
          <w:w w:val="89"/>
          <w:sz w:val="18"/>
          <w:szCs w:val="18"/>
        </w:rPr>
        <w:t>T</w:t>
      </w:r>
      <w:r>
        <w:rPr>
          <w:rFonts w:cs="Arial" w:hAnsi="Arial" w:eastAsia="Arial" w:ascii="Arial"/>
          <w:b/>
          <w:color w:val="28282A"/>
          <w:spacing w:val="0"/>
          <w:w w:val="89"/>
          <w:sz w:val="18"/>
          <w:szCs w:val="18"/>
        </w:rPr>
        <w:t>E</w:t>
      </w:r>
      <w:r>
        <w:rPr>
          <w:rFonts w:cs="Arial" w:hAnsi="Arial" w:eastAsia="Arial" w:ascii="Arial"/>
          <w:b/>
          <w:color w:val="28282A"/>
          <w:spacing w:val="6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8282A"/>
          <w:spacing w:val="0"/>
          <w:w w:val="89"/>
          <w:sz w:val="18"/>
          <w:szCs w:val="18"/>
        </w:rPr>
        <w:t>B</w:t>
      </w:r>
      <w:r>
        <w:rPr>
          <w:rFonts w:cs="Arial" w:hAnsi="Arial" w:eastAsia="Arial" w:ascii="Arial"/>
          <w:b/>
          <w:color w:val="28282A"/>
          <w:spacing w:val="-2"/>
          <w:w w:val="89"/>
          <w:sz w:val="18"/>
          <w:szCs w:val="18"/>
        </w:rPr>
        <w:t>R</w:t>
      </w:r>
      <w:r>
        <w:rPr>
          <w:rFonts w:cs="Arial" w:hAnsi="Arial" w:eastAsia="Arial" w:ascii="Arial"/>
          <w:b/>
          <w:color w:val="28282A"/>
          <w:spacing w:val="0"/>
          <w:w w:val="89"/>
          <w:sz w:val="18"/>
          <w:szCs w:val="18"/>
        </w:rPr>
        <w:t>AND</w:t>
      </w:r>
      <w:r>
        <w:rPr>
          <w:rFonts w:cs="Arial" w:hAnsi="Arial" w:eastAsia="Arial" w:ascii="Arial"/>
          <w:b/>
          <w:color w:val="28282A"/>
          <w:spacing w:val="44"/>
          <w:w w:val="89"/>
          <w:sz w:val="18"/>
          <w:szCs w:val="18"/>
        </w:rPr>
        <w:t> </w:t>
      </w:r>
      <w:r>
        <w:rPr>
          <w:rFonts w:cs="Arial" w:hAnsi="Arial" w:eastAsia="Arial" w:ascii="Arial"/>
          <w:b/>
          <w:color w:val="28282A"/>
          <w:spacing w:val="2"/>
          <w:w w:val="100"/>
          <w:sz w:val="18"/>
          <w:szCs w:val="18"/>
        </w:rPr>
        <w:t>MAN</w:t>
      </w:r>
      <w:r>
        <w:rPr>
          <w:rFonts w:cs="Arial" w:hAnsi="Arial" w:eastAsia="Arial" w:ascii="Arial"/>
          <w:b/>
          <w:color w:val="28282A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28282A"/>
          <w:spacing w:val="3"/>
          <w:w w:val="100"/>
          <w:sz w:val="18"/>
          <w:szCs w:val="18"/>
        </w:rPr>
        <w:t>G</w:t>
      </w:r>
      <w:r>
        <w:rPr>
          <w:rFonts w:cs="Arial" w:hAnsi="Arial" w:eastAsia="Arial" w:ascii="Arial"/>
          <w:b/>
          <w:color w:val="28282A"/>
          <w:spacing w:val="0"/>
          <w:w w:val="100"/>
          <w:sz w:val="18"/>
          <w:szCs w:val="18"/>
        </w:rPr>
        <w:t>ER</w:t>
      </w:r>
      <w:r>
        <w:rPr>
          <w:rFonts w:cs="Arial" w:hAnsi="Arial" w:eastAsia="Arial" w:ascii="Arial"/>
          <w:b/>
          <w:color w:val="28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28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color w:val="28282A"/>
          <w:spacing w:val="-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FOO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3"/>
          <w:w w:val="89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-5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→</w:t>
      </w:r>
      <w:r>
        <w:rPr>
          <w:rFonts w:cs="Arial" w:hAnsi="Arial" w:eastAsia="Arial" w:ascii="Arial"/>
          <w:color w:val="28282A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3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-3"/>
          <w:w w:val="93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93"/>
          <w:sz w:val="18"/>
          <w:szCs w:val="18"/>
        </w:rPr>
        <w:t>-</w:t>
      </w:r>
      <w:r>
        <w:rPr>
          <w:rFonts w:cs="Arial" w:hAnsi="Arial" w:eastAsia="Arial" w:ascii="Arial"/>
          <w:color w:val="28282A"/>
          <w:spacing w:val="-2"/>
          <w:w w:val="93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-3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-2"/>
          <w:w w:val="93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-1"/>
          <w:w w:val="93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0"/>
          <w:w w:val="93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3"/>
          <w:w w:val="93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93"/>
          <w:sz w:val="18"/>
          <w:szCs w:val="18"/>
        </w:rPr>
        <w:t>F</w:t>
      </w:r>
      <w:r>
        <w:rPr>
          <w:rFonts w:cs="Arial" w:hAnsi="Arial" w:eastAsia="Arial" w:ascii="Arial"/>
          <w:color w:val="28282A"/>
          <w:spacing w:val="-2"/>
          <w:w w:val="93"/>
          <w:sz w:val="18"/>
          <w:szCs w:val="18"/>
        </w:rPr>
        <w:t>OO</w:t>
      </w:r>
      <w:r>
        <w:rPr>
          <w:rFonts w:cs="Arial" w:hAnsi="Arial" w:eastAsia="Arial" w:ascii="Arial"/>
          <w:color w:val="28282A"/>
          <w:spacing w:val="0"/>
          <w:w w:val="93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-3"/>
          <w:w w:val="93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15"/>
          <w:w w:val="93"/>
          <w:sz w:val="18"/>
          <w:szCs w:val="18"/>
        </w:rPr>
        <w:t>,</w:t>
      </w:r>
      <w:r>
        <w:rPr>
          <w:rFonts w:cs="Arial" w:hAnsi="Arial" w:eastAsia="Arial" w:ascii="Arial"/>
          <w:color w:val="28282A"/>
          <w:spacing w:val="2"/>
          <w:w w:val="93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3"/>
          <w:w w:val="93"/>
          <w:sz w:val="18"/>
          <w:szCs w:val="18"/>
        </w:rPr>
        <w:t>ohe</w:t>
      </w:r>
      <w:r>
        <w:rPr>
          <w:rFonts w:cs="Arial" w:hAnsi="Arial" w:eastAsia="Arial" w:ascii="Arial"/>
          <w:color w:val="28282A"/>
          <w:spacing w:val="4"/>
          <w:w w:val="93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3"/>
          <w:w w:val="93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93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93"/>
          <w:sz w:val="18"/>
          <w:szCs w:val="18"/>
        </w:rPr>
        <w:t>,</w:t>
      </w:r>
      <w:r>
        <w:rPr>
          <w:rFonts w:cs="Arial" w:hAnsi="Arial" w:eastAsia="Arial" w:ascii="Arial"/>
          <w:color w:val="28282A"/>
          <w:spacing w:val="0"/>
          <w:w w:val="93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1"/>
          <w:w w:val="93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5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ap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$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9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4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t-</w:t>
      </w:r>
      <w:r>
        <w:rPr>
          <w:rFonts w:cs="Arial" w:hAnsi="Arial" w:eastAsia="Arial" w:ascii="Arial"/>
          <w:color w:val="28282A"/>
          <w:spacing w:val="-1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ea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al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28282A"/>
          <w:spacing w:val="3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60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%</w:t>
      </w:r>
      <w:r>
        <w:rPr>
          <w:rFonts w:cs="Arial" w:hAnsi="Arial" w:eastAsia="Arial" w:ascii="Arial"/>
          <w:color w:val="28282A"/>
          <w:spacing w:val="-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oke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106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1"/>
          <w:w w:val="106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bu</w:t>
      </w:r>
      <w:r>
        <w:rPr>
          <w:rFonts w:cs="Arial" w:hAnsi="Arial" w:eastAsia="Arial" w:ascii="Arial"/>
          <w:color w:val="28282A"/>
          <w:spacing w:val="0"/>
          <w:w w:val="106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"/>
          <w:w w:val="106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106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66"/>
      </w:pPr>
      <w:r>
        <w:rPr>
          <w:rFonts w:cs="Arial" w:hAnsi="Arial" w:eastAsia="Arial" w:ascii="Arial"/>
          <w:b/>
          <w:color w:val="28282A"/>
          <w:spacing w:val="0"/>
          <w:w w:val="96"/>
          <w:sz w:val="18"/>
          <w:szCs w:val="18"/>
        </w:rPr>
        <w:t>MARKE</w:t>
      </w:r>
      <w:r>
        <w:rPr>
          <w:rFonts w:cs="Arial" w:hAnsi="Arial" w:eastAsia="Arial" w:ascii="Arial"/>
          <w:b/>
          <w:color w:val="28282A"/>
          <w:spacing w:val="-2"/>
          <w:w w:val="96"/>
          <w:sz w:val="18"/>
          <w:szCs w:val="18"/>
        </w:rPr>
        <w:t>T</w:t>
      </w:r>
      <w:r>
        <w:rPr>
          <w:rFonts w:cs="Arial" w:hAnsi="Arial" w:eastAsia="Arial" w:ascii="Arial"/>
          <w:b/>
          <w:color w:val="28282A"/>
          <w:spacing w:val="2"/>
          <w:w w:val="96"/>
          <w:sz w:val="18"/>
          <w:szCs w:val="18"/>
        </w:rPr>
        <w:t>I</w:t>
      </w:r>
      <w:r>
        <w:rPr>
          <w:rFonts w:cs="Arial" w:hAnsi="Arial" w:eastAsia="Arial" w:ascii="Arial"/>
          <w:b/>
          <w:color w:val="28282A"/>
          <w:spacing w:val="0"/>
          <w:w w:val="96"/>
          <w:sz w:val="18"/>
          <w:szCs w:val="18"/>
        </w:rPr>
        <w:t>NG</w:t>
      </w:r>
      <w:r>
        <w:rPr>
          <w:rFonts w:cs="Arial" w:hAnsi="Arial" w:eastAsia="Arial" w:ascii="Arial"/>
          <w:b/>
          <w:color w:val="28282A"/>
          <w:spacing w:val="-2"/>
          <w:w w:val="96"/>
          <w:sz w:val="18"/>
          <w:szCs w:val="18"/>
        </w:rPr>
        <w:t> </w:t>
      </w:r>
      <w:r>
        <w:rPr>
          <w:rFonts w:cs="Arial" w:hAnsi="Arial" w:eastAsia="Arial" w:ascii="Arial"/>
          <w:b/>
          <w:color w:val="28282A"/>
          <w:spacing w:val="-1"/>
          <w:w w:val="96"/>
          <w:sz w:val="18"/>
          <w:szCs w:val="18"/>
        </w:rPr>
        <w:t>A</w:t>
      </w:r>
      <w:r>
        <w:rPr>
          <w:rFonts w:cs="Arial" w:hAnsi="Arial" w:eastAsia="Arial" w:ascii="Arial"/>
          <w:b/>
          <w:color w:val="28282A"/>
          <w:spacing w:val="-1"/>
          <w:w w:val="96"/>
          <w:sz w:val="18"/>
          <w:szCs w:val="18"/>
        </w:rPr>
        <w:t>S</w:t>
      </w:r>
      <w:r>
        <w:rPr>
          <w:rFonts w:cs="Arial" w:hAnsi="Arial" w:eastAsia="Arial" w:ascii="Arial"/>
          <w:b/>
          <w:color w:val="28282A"/>
          <w:spacing w:val="-1"/>
          <w:w w:val="96"/>
          <w:sz w:val="18"/>
          <w:szCs w:val="18"/>
        </w:rPr>
        <w:t>SO</w:t>
      </w:r>
      <w:r>
        <w:rPr>
          <w:rFonts w:cs="Arial" w:hAnsi="Arial" w:eastAsia="Arial" w:ascii="Arial"/>
          <w:b/>
          <w:color w:val="28282A"/>
          <w:spacing w:val="1"/>
          <w:w w:val="96"/>
          <w:sz w:val="18"/>
          <w:szCs w:val="18"/>
        </w:rPr>
        <w:t>C</w:t>
      </w:r>
      <w:r>
        <w:rPr>
          <w:rFonts w:cs="Arial" w:hAnsi="Arial" w:eastAsia="Arial" w:ascii="Arial"/>
          <w:b/>
          <w:color w:val="28282A"/>
          <w:spacing w:val="-1"/>
          <w:w w:val="96"/>
          <w:sz w:val="18"/>
          <w:szCs w:val="18"/>
        </w:rPr>
        <w:t>I</w:t>
      </w:r>
      <w:r>
        <w:rPr>
          <w:rFonts w:cs="Arial" w:hAnsi="Arial" w:eastAsia="Arial" w:ascii="Arial"/>
          <w:b/>
          <w:color w:val="28282A"/>
          <w:spacing w:val="-1"/>
          <w:w w:val="96"/>
          <w:sz w:val="18"/>
          <w:szCs w:val="18"/>
        </w:rPr>
        <w:t>A</w:t>
      </w:r>
      <w:r>
        <w:rPr>
          <w:rFonts w:cs="Arial" w:hAnsi="Arial" w:eastAsia="Arial" w:ascii="Arial"/>
          <w:b/>
          <w:color w:val="28282A"/>
          <w:spacing w:val="-1"/>
          <w:w w:val="96"/>
          <w:sz w:val="18"/>
          <w:szCs w:val="18"/>
        </w:rPr>
        <w:t>T</w:t>
      </w:r>
      <w:r>
        <w:rPr>
          <w:rFonts w:cs="Arial" w:hAnsi="Arial" w:eastAsia="Arial" w:ascii="Arial"/>
          <w:b/>
          <w:color w:val="28282A"/>
          <w:spacing w:val="0"/>
          <w:w w:val="96"/>
          <w:sz w:val="18"/>
          <w:szCs w:val="18"/>
        </w:rPr>
        <w:t>E</w:t>
      </w:r>
      <w:r>
        <w:rPr>
          <w:rFonts w:cs="Arial" w:hAnsi="Arial" w:eastAsia="Arial" w:ascii="Arial"/>
          <w:b/>
          <w:color w:val="28282A"/>
          <w:spacing w:val="23"/>
          <w:w w:val="96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6"/>
          <w:sz w:val="18"/>
          <w:szCs w:val="18"/>
        </w:rPr>
        <w:t>-</w:t>
      </w:r>
      <w:r>
        <w:rPr>
          <w:rFonts w:cs="Arial" w:hAnsi="Arial" w:eastAsia="Arial" w:ascii="Arial"/>
          <w:color w:val="28282A"/>
          <w:spacing w:val="-2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"/>
          <w:w w:val="100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ENDING</w:t>
      </w:r>
      <w:r>
        <w:rPr>
          <w:rFonts w:cs="Arial" w:hAnsi="Arial" w:eastAsia="Arial" w:ascii="Arial"/>
          <w:color w:val="28282A"/>
          <w:spacing w:val="43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88"/>
          <w:sz w:val="18"/>
          <w:szCs w:val="18"/>
        </w:rPr>
        <w:t>FOO</w:t>
      </w:r>
      <w:r>
        <w:rPr>
          <w:rFonts w:cs="Arial" w:hAnsi="Arial" w:eastAsia="Arial" w:ascii="Arial"/>
          <w:color w:val="28282A"/>
          <w:spacing w:val="-3"/>
          <w:w w:val="88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88"/>
          <w:sz w:val="18"/>
          <w:szCs w:val="18"/>
        </w:rPr>
        <w:t>SE</w:t>
      </w:r>
      <w:r>
        <w:rPr>
          <w:rFonts w:cs="Arial" w:hAnsi="Arial" w:eastAsia="Arial" w:ascii="Arial"/>
          <w:color w:val="28282A"/>
          <w:spacing w:val="-3"/>
          <w:w w:val="88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88"/>
          <w:sz w:val="18"/>
          <w:szCs w:val="18"/>
        </w:rPr>
        <w:t>VI</w:t>
      </w:r>
      <w:r>
        <w:rPr>
          <w:rFonts w:cs="Arial" w:hAnsi="Arial" w:eastAsia="Arial" w:ascii="Arial"/>
          <w:color w:val="28282A"/>
          <w:spacing w:val="-1"/>
          <w:w w:val="88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0"/>
          <w:w w:val="88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8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  <w:t>→</w:t>
      </w:r>
      <w:r>
        <w:rPr>
          <w:rFonts w:cs="Arial" w:hAnsi="Arial" w:eastAsia="Arial" w:ascii="Arial"/>
          <w:color w:val="000000"/>
          <w:spacing w:val="2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2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89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ND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89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G,</w:t>
      </w:r>
      <w:r>
        <w:rPr>
          <w:rFonts w:cs="Arial" w:hAnsi="Arial" w:eastAsia="Arial" w:ascii="Arial"/>
          <w:color w:val="28282A"/>
          <w:spacing w:val="-13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oh</w:t>
      </w:r>
      <w:r>
        <w:rPr>
          <w:rFonts w:cs="Arial" w:hAnsi="Arial" w:eastAsia="Arial" w:ascii="Arial"/>
          <w:color w:val="28282A"/>
          <w:spacing w:val="4"/>
          <w:w w:val="89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2"/>
          <w:w w:val="89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89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,</w:t>
      </w:r>
      <w:r>
        <w:rPr>
          <w:rFonts w:cs="Arial" w:hAnsi="Arial" w:eastAsia="Arial" w:ascii="Arial"/>
          <w:color w:val="28282A"/>
          <w:spacing w:val="0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1"/>
          <w:w w:val="89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40" w:lineRule="exact" w:line="200"/>
        <w:ind w:left="471"/>
      </w:pP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el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100"/>
          <w:position w:val="-1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25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1</w:t>
      </w:r>
      <w:r>
        <w:rPr>
          <w:rFonts w:cs="Arial" w:hAnsi="Arial" w:eastAsia="Arial" w:ascii="Arial"/>
          <w:color w:val="28282A"/>
          <w:spacing w:val="-2"/>
          <w:w w:val="100"/>
          <w:position w:val="-1"/>
          <w:sz w:val="18"/>
          <w:szCs w:val="18"/>
        </w:rPr>
        <w:t>7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%</w:t>
      </w:r>
      <w:r>
        <w:rPr>
          <w:rFonts w:cs="Arial" w:hAnsi="Arial" w:eastAsia="Arial" w:ascii="Arial"/>
          <w:color w:val="28282A"/>
          <w:spacing w:val="-18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94"/>
          <w:position w:val="-1"/>
          <w:sz w:val="18"/>
          <w:szCs w:val="18"/>
        </w:rPr>
        <w:t>sa</w:t>
      </w:r>
      <w:r>
        <w:rPr>
          <w:rFonts w:cs="Arial" w:hAnsi="Arial" w:eastAsia="Arial" w:ascii="Arial"/>
          <w:color w:val="28282A"/>
          <w:spacing w:val="0"/>
          <w:w w:val="94"/>
          <w:position w:val="-1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"/>
          <w:w w:val="94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94"/>
          <w:position w:val="-1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6"/>
          <w:w w:val="94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inc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eas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4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6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$60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0</w:t>
      </w:r>
      <w:r>
        <w:rPr>
          <w:rFonts w:cs="Arial" w:hAnsi="Arial" w:eastAsia="Arial" w:ascii="Arial"/>
          <w:color w:val="28282A"/>
          <w:spacing w:val="6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-2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47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-1"/>
          <w:w w:val="100"/>
          <w:position w:val="-1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en</w:t>
      </w:r>
      <w:r>
        <w:rPr>
          <w:rFonts w:cs="Arial" w:hAnsi="Arial" w:eastAsia="Arial" w:ascii="Arial"/>
          <w:color w:val="28282A"/>
          <w:spacing w:val="-2"/>
          <w:w w:val="100"/>
          <w:position w:val="-1"/>
          <w:sz w:val="18"/>
          <w:szCs w:val="18"/>
        </w:rPr>
        <w:t>u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8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an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6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"/>
          <w:w w:val="100"/>
          <w:position w:val="-1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2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42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%</w:t>
      </w:r>
      <w:r>
        <w:rPr>
          <w:rFonts w:cs="Arial" w:hAnsi="Arial" w:eastAsia="Arial" w:ascii="Arial"/>
          <w:color w:val="28282A"/>
          <w:spacing w:val="-1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p</w:t>
      </w:r>
      <w:r>
        <w:rPr>
          <w:rFonts w:cs="Arial" w:hAnsi="Arial" w:eastAsia="Arial" w:ascii="Arial"/>
          <w:color w:val="28282A"/>
          <w:spacing w:val="3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2"/>
          <w:w w:val="100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3"/>
          <w:w w:val="100"/>
          <w:position w:val="-1"/>
          <w:sz w:val="18"/>
          <w:szCs w:val="18"/>
        </w:rPr>
        <w:t>v</w:t>
      </w:r>
      <w:r>
        <w:rPr>
          <w:rFonts w:cs="Arial" w:hAnsi="Arial" w:eastAsia="Arial" w:ascii="Arial"/>
          <w:color w:val="28282A"/>
          <w:spacing w:val="5"/>
          <w:w w:val="100"/>
          <w:position w:val="-1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2"/>
          <w:w w:val="100"/>
          <w:position w:val="-1"/>
          <w:sz w:val="18"/>
          <w:szCs w:val="18"/>
        </w:rPr>
        <w:t>en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4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p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position w:val="-1"/>
          <w:sz w:val="18"/>
          <w:szCs w:val="18"/>
        </w:rPr>
        <w:t>odu</w:t>
      </w:r>
      <w:r>
        <w:rPr>
          <w:rFonts w:cs="Arial" w:hAnsi="Arial" w:eastAsia="Arial" w:ascii="Arial"/>
          <w:color w:val="28282A"/>
          <w:spacing w:val="-1"/>
          <w:w w:val="100"/>
          <w:position w:val="-1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0"/>
          <w:w w:val="100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47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106"/>
          <w:position w:val="-1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3"/>
          <w:w w:val="106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6"/>
          <w:position w:val="-1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2"/>
          <w:w w:val="106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6"/>
          <w:position w:val="-1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"/>
          <w:w w:val="106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2"/>
          <w:w w:val="106"/>
          <w:position w:val="-1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2"/>
          <w:w w:val="106"/>
          <w:position w:val="-1"/>
          <w:sz w:val="18"/>
          <w:szCs w:val="18"/>
        </w:rPr>
        <w:t>u</w:t>
      </w:r>
      <w:r>
        <w:rPr>
          <w:rFonts w:cs="Arial" w:hAnsi="Arial" w:eastAsia="Arial" w:ascii="Arial"/>
          <w:color w:val="28282A"/>
          <w:spacing w:val="0"/>
          <w:w w:val="106"/>
          <w:position w:val="-1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3"/>
          <w:w w:val="106"/>
          <w:position w:val="-1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2"/>
          <w:w w:val="106"/>
          <w:position w:val="-1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"/>
          <w:w w:val="109"/>
          <w:position w:val="-1"/>
          <w:sz w:val="18"/>
          <w:szCs w:val="18"/>
        </w:rPr>
        <w:t>n</w:t>
      </w:r>
      <w:r>
        <w:rPr>
          <w:rFonts w:cs="Arial" w:hAnsi="Arial" w:eastAsia="Arial" w:ascii="Arial"/>
          <w:color w:val="444444"/>
          <w:spacing w:val="0"/>
          <w:w w:val="130"/>
          <w:position w:val="-1"/>
          <w:sz w:val="18"/>
          <w:szCs w:val="18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3"/>
          <w:szCs w:val="23"/>
        </w:rPr>
        <w:jc w:val="center"/>
        <w:spacing w:before="9"/>
        <w:ind w:left="4483" w:right="4650"/>
      </w:pP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3"/>
          <w:szCs w:val="23"/>
        </w:rPr>
        <w:t>ON</w:t>
      </w:r>
      <w:r>
        <w:rPr>
          <w:rFonts w:cs="Calibri" w:hAnsi="Calibri" w:eastAsia="Calibri" w:ascii="Calibri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466"/>
      </w:pPr>
      <w:r>
        <w:rPr>
          <w:rFonts w:cs="Arial" w:hAnsi="Arial" w:eastAsia="Arial" w:ascii="Arial"/>
          <w:color w:val="28282A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as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’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eg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106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1"/>
          <w:w w:val="106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nat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4"/>
          <w:w w:val="106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na</w:t>
      </w:r>
      <w:r>
        <w:rPr>
          <w:rFonts w:cs="Arial" w:hAnsi="Arial" w:eastAsia="Arial" w:ascii="Arial"/>
          <w:color w:val="28282A"/>
          <w:spacing w:val="18"/>
          <w:w w:val="106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3"/>
          <w:w w:val="106"/>
          <w:sz w:val="18"/>
          <w:szCs w:val="18"/>
        </w:rPr>
        <w:t>k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106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2"/>
          <w:w w:val="106"/>
          <w:sz w:val="18"/>
          <w:szCs w:val="18"/>
        </w:rPr>
        <w:t>in</w:t>
      </w:r>
      <w:r>
        <w:rPr>
          <w:rFonts w:cs="Arial" w:hAnsi="Arial" w:eastAsia="Arial" w:ascii="Arial"/>
          <w:color w:val="28282A"/>
          <w:spacing w:val="0"/>
          <w:w w:val="106"/>
          <w:sz w:val="18"/>
          <w:szCs w:val="18"/>
        </w:rPr>
        <w:t>g</w:t>
      </w:r>
      <w:r>
        <w:rPr>
          <w:rFonts w:cs="Arial" w:hAnsi="Arial" w:eastAsia="Arial" w:ascii="Arial"/>
          <w:color w:val="28282A"/>
          <w:spacing w:val="8"/>
          <w:w w:val="106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2"/>
          <w:w w:val="100"/>
          <w:sz w:val="18"/>
          <w:szCs w:val="18"/>
        </w:rPr>
        <w:t>anag</w:t>
      </w:r>
      <w:r>
        <w:rPr>
          <w:rFonts w:cs="Arial" w:hAnsi="Arial" w:eastAsia="Arial" w:ascii="Arial"/>
          <w:color w:val="28282A"/>
          <w:spacing w:val="5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4"/>
          <w:w w:val="100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2"/>
          <w:w w:val="100"/>
          <w:sz w:val="18"/>
          <w:szCs w:val="18"/>
        </w:rPr>
        <w:t>en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  <w:t>→</w:t>
      </w:r>
      <w:r>
        <w:rPr>
          <w:rFonts w:cs="Arial" w:hAnsi="Arial" w:eastAsia="Arial" w:ascii="Arial"/>
          <w:color w:val="000000"/>
          <w:spacing w:val="3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29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2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3"/>
          <w:w w:val="92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-2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2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3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color w:val="28282A"/>
          <w:spacing w:val="2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-2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3"/>
          <w:w w:val="92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-2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3"/>
          <w:w w:val="100"/>
          <w:sz w:val="18"/>
          <w:szCs w:val="18"/>
        </w:rPr>
        <w:t>eg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3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8282A"/>
          <w:spacing w:val="12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92"/>
          <w:sz w:val="18"/>
          <w:szCs w:val="18"/>
        </w:rPr>
        <w:t>In</w:t>
      </w:r>
      <w:r>
        <w:rPr>
          <w:rFonts w:cs="Arial" w:hAnsi="Arial" w:eastAsia="Arial" w:ascii="Arial"/>
          <w:color w:val="28282A"/>
          <w:spacing w:val="2"/>
          <w:w w:val="92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1"/>
          <w:w w:val="92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2"/>
          <w:w w:val="92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-1"/>
          <w:w w:val="92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"/>
          <w:w w:val="92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-1"/>
          <w:w w:val="92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1"/>
          <w:w w:val="92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92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1"/>
          <w:w w:val="92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-1"/>
          <w:w w:val="92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0"/>
          <w:w w:val="92"/>
          <w:sz w:val="18"/>
          <w:szCs w:val="18"/>
        </w:rPr>
        <w:t>l</w:t>
      </w:r>
      <w:r>
        <w:rPr>
          <w:rFonts w:cs="Arial" w:hAnsi="Arial" w:eastAsia="Arial" w:ascii="Arial"/>
          <w:color w:val="28282A"/>
          <w:spacing w:val="6"/>
          <w:w w:val="92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6"/>
          <w:w w:val="100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3"/>
          <w:w w:val="100"/>
          <w:sz w:val="18"/>
          <w:szCs w:val="18"/>
        </w:rPr>
        <w:t>ud</w:t>
      </w:r>
      <w:r>
        <w:rPr>
          <w:rFonts w:cs="Arial" w:hAnsi="Arial" w:eastAsia="Arial" w:ascii="Arial"/>
          <w:color w:val="28282A"/>
          <w:spacing w:val="6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3"/>
          <w:w w:val="100"/>
          <w:sz w:val="18"/>
          <w:szCs w:val="18"/>
        </w:rPr>
        <w:t>es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457"/>
      </w:pP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ach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lo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color w:val="28282A"/>
          <w:spacing w:val="1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96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1"/>
          <w:w w:val="96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0"/>
          <w:w w:val="96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96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1"/>
          <w:w w:val="96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-1"/>
          <w:w w:val="96"/>
          <w:sz w:val="18"/>
          <w:szCs w:val="18"/>
        </w:rPr>
        <w:t>c</w:t>
      </w:r>
      <w:r>
        <w:rPr>
          <w:rFonts w:cs="Arial" w:hAnsi="Arial" w:eastAsia="Arial" w:ascii="Arial"/>
          <w:color w:val="28282A"/>
          <w:spacing w:val="0"/>
          <w:w w:val="96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-2"/>
          <w:w w:val="96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eg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8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us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1"/>
          <w:w w:val="100"/>
          <w:sz w:val="18"/>
          <w:szCs w:val="18"/>
        </w:rPr>
        <w:t>ne</w:t>
      </w:r>
      <w:r>
        <w:rPr>
          <w:rFonts w:cs="Arial" w:hAnsi="Arial" w:eastAsia="Arial" w:ascii="Arial"/>
          <w:color w:val="28282A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28282A"/>
          <w:spacing w:val="-10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108"/>
          <w:sz w:val="18"/>
          <w:szCs w:val="18"/>
        </w:rPr>
        <w:t>A</w:t>
      </w:r>
      <w:r>
        <w:rPr>
          <w:rFonts w:cs="Arial" w:hAnsi="Arial" w:eastAsia="Arial" w:ascii="Arial"/>
          <w:color w:val="28282A"/>
          <w:spacing w:val="1"/>
          <w:w w:val="108"/>
          <w:sz w:val="18"/>
          <w:szCs w:val="18"/>
        </w:rPr>
        <w:t>d</w:t>
      </w:r>
      <w:r>
        <w:rPr>
          <w:rFonts w:cs="Arial" w:hAnsi="Arial" w:eastAsia="Arial" w:ascii="Arial"/>
          <w:color w:val="28282A"/>
          <w:spacing w:val="0"/>
          <w:w w:val="108"/>
          <w:sz w:val="18"/>
          <w:szCs w:val="18"/>
        </w:rPr>
        <w:t>m</w:t>
      </w:r>
      <w:r>
        <w:rPr>
          <w:rFonts w:cs="Arial" w:hAnsi="Arial" w:eastAsia="Arial" w:ascii="Arial"/>
          <w:color w:val="28282A"/>
          <w:spacing w:val="2"/>
          <w:w w:val="108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108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0"/>
          <w:w w:val="108"/>
          <w:sz w:val="18"/>
          <w:szCs w:val="18"/>
        </w:rPr>
        <w:t>is</w:t>
      </w:r>
      <w:r>
        <w:rPr>
          <w:rFonts w:cs="Arial" w:hAnsi="Arial" w:eastAsia="Arial" w:ascii="Arial"/>
          <w:color w:val="28282A"/>
          <w:spacing w:val="3"/>
          <w:w w:val="108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-1"/>
          <w:w w:val="108"/>
          <w:sz w:val="18"/>
          <w:szCs w:val="18"/>
        </w:rPr>
        <w:t>ra</w:t>
      </w:r>
      <w:r>
        <w:rPr>
          <w:rFonts w:cs="Arial" w:hAnsi="Arial" w:eastAsia="Arial" w:ascii="Arial"/>
          <w:color w:val="28282A"/>
          <w:spacing w:val="3"/>
          <w:w w:val="108"/>
          <w:sz w:val="18"/>
          <w:szCs w:val="18"/>
        </w:rPr>
        <w:t>t</w:t>
      </w:r>
      <w:r>
        <w:rPr>
          <w:rFonts w:cs="Arial" w:hAnsi="Arial" w:eastAsia="Arial" w:ascii="Arial"/>
          <w:color w:val="28282A"/>
          <w:spacing w:val="2"/>
          <w:w w:val="108"/>
          <w:sz w:val="18"/>
          <w:szCs w:val="18"/>
        </w:rPr>
        <w:t>i</w:t>
      </w:r>
      <w:r>
        <w:rPr>
          <w:rFonts w:cs="Arial" w:hAnsi="Arial" w:eastAsia="Arial" w:ascii="Arial"/>
          <w:color w:val="28282A"/>
          <w:spacing w:val="-1"/>
          <w:w w:val="108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0"/>
          <w:w w:val="108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40"/>
          <w:w w:val="108"/>
          <w:sz w:val="18"/>
          <w:szCs w:val="18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  <w:t>→</w:t>
      </w:r>
      <w:r>
        <w:rPr>
          <w:rFonts w:cs="Arial" w:hAnsi="Arial" w:eastAsia="Arial" w:ascii="Arial"/>
          <w:color w:val="000000"/>
          <w:spacing w:val="3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1"/>
          <w:w w:val="88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1"/>
          <w:w w:val="88"/>
          <w:sz w:val="18"/>
          <w:szCs w:val="18"/>
        </w:rPr>
        <w:t>Y</w:t>
      </w:r>
      <w:r>
        <w:rPr>
          <w:rFonts w:cs="Arial" w:hAnsi="Arial" w:eastAsia="Arial" w:ascii="Arial"/>
          <w:color w:val="28282A"/>
          <w:spacing w:val="-3"/>
          <w:w w:val="88"/>
          <w:sz w:val="18"/>
          <w:szCs w:val="18"/>
        </w:rPr>
        <w:t>U</w:t>
      </w:r>
      <w:r>
        <w:rPr>
          <w:rFonts w:cs="Arial" w:hAnsi="Arial" w:eastAsia="Arial" w:ascii="Arial"/>
          <w:color w:val="28282A"/>
          <w:spacing w:val="0"/>
          <w:w w:val="88"/>
          <w:sz w:val="18"/>
          <w:szCs w:val="18"/>
        </w:rPr>
        <w:t>,</w:t>
      </w:r>
      <w:r>
        <w:rPr>
          <w:rFonts w:cs="Arial" w:hAnsi="Arial" w:eastAsia="Arial" w:ascii="Arial"/>
          <w:color w:val="28282A"/>
          <w:spacing w:val="6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3"/>
          <w:w w:val="88"/>
          <w:sz w:val="18"/>
          <w:szCs w:val="18"/>
        </w:rPr>
        <w:t>N</w:t>
      </w:r>
      <w:r>
        <w:rPr>
          <w:rFonts w:cs="Arial" w:hAnsi="Arial" w:eastAsia="Arial" w:ascii="Arial"/>
          <w:color w:val="28282A"/>
          <w:spacing w:val="2"/>
          <w:w w:val="88"/>
          <w:sz w:val="18"/>
          <w:szCs w:val="18"/>
        </w:rPr>
        <w:t>e</w:t>
      </w:r>
      <w:r>
        <w:rPr>
          <w:rFonts w:cs="Arial" w:hAnsi="Arial" w:eastAsia="Arial" w:ascii="Arial"/>
          <w:color w:val="28282A"/>
          <w:spacing w:val="0"/>
          <w:w w:val="88"/>
          <w:sz w:val="18"/>
          <w:szCs w:val="18"/>
        </w:rPr>
        <w:t>w</w:t>
      </w:r>
      <w:r>
        <w:rPr>
          <w:rFonts w:cs="Arial" w:hAnsi="Arial" w:eastAsia="Arial" w:ascii="Arial"/>
          <w:color w:val="28282A"/>
          <w:spacing w:val="1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28282A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color w:val="28282A"/>
          <w:spacing w:val="2"/>
          <w:w w:val="100"/>
          <w:sz w:val="18"/>
          <w:szCs w:val="18"/>
        </w:rPr>
        <w:t>o</w:t>
      </w:r>
      <w:r>
        <w:rPr>
          <w:rFonts w:cs="Arial" w:hAnsi="Arial" w:eastAsia="Arial" w:ascii="Arial"/>
          <w:color w:val="28282A"/>
          <w:spacing w:val="-1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28282A"/>
          <w:spacing w:val="0"/>
          <w:w w:val="100"/>
          <w:sz w:val="18"/>
          <w:szCs w:val="18"/>
        </w:rPr>
        <w:t>k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sectPr>
      <w:pgSz w:w="12240" w:h="15840"/>
      <w:pgMar w:top="960" w:bottom="280" w:left="1000" w:right="8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2.png"/><Relationship Id="rId7" Type="http://schemas.openxmlformats.org/officeDocument/2006/relationships/hyperlink" Target="mailto:SusanHerrick@xxyz.net" TargetMode="External"/><Relationship Id="rId8" Type="http://schemas.openxmlformats.org/officeDocument/2006/relationships/hyperlink" Target="http://www.Iinkedin.com/44/susanherrick" TargetMode="External"/><Relationship Id="rId9" Type="http://schemas.openxmlformats.org/officeDocument/2006/relationships/image" Target="media\image3.png"/><Relationship Id="rId10" Type="http://schemas.openxmlformats.org/officeDocument/2006/relationships/image" Target="media\image4.png"/><Relationship Id="rId11" Type="http://schemas.openxmlformats.org/officeDocument/2006/relationships/image" Target="media\image2.png"/><Relationship Id="rId12" Type="http://schemas.openxmlformats.org/officeDocument/2006/relationships/image" Target="media\image5.png"/><Relationship Id="rId13" Type="http://schemas.openxmlformats.org/officeDocument/2006/relationships/hyperlink" Target="mailto:SusanHerrick@xxyz.ne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